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921" w14:textId="77777777" w:rsidR="00B827C4" w:rsidRPr="00A60E31" w:rsidRDefault="00B827C4" w:rsidP="00B827C4">
      <w:pPr>
        <w:spacing w:line="240" w:lineRule="auto"/>
        <w:jc w:val="center"/>
        <w:rPr>
          <w:rFonts w:ascii="Arial" w:hAnsi="Arial" w:cs="Arial"/>
          <w:b/>
          <w:sz w:val="22"/>
        </w:rPr>
      </w:pPr>
      <w:r w:rsidRPr="00A60E31">
        <w:rPr>
          <w:rFonts w:ascii="Arial" w:hAnsi="Arial" w:cs="Arial"/>
          <w:b/>
          <w:sz w:val="22"/>
        </w:rPr>
        <w:t>Umowa Nr ……………………..</w:t>
      </w:r>
    </w:p>
    <w:p w14:paraId="451AD58E" w14:textId="77777777" w:rsidR="00B827C4" w:rsidRPr="00A60E31" w:rsidRDefault="00B827C4" w:rsidP="00B827C4">
      <w:pPr>
        <w:spacing w:line="240" w:lineRule="auto"/>
        <w:jc w:val="center"/>
        <w:rPr>
          <w:rFonts w:ascii="Arial" w:hAnsi="Arial" w:cs="Arial"/>
          <w:b/>
          <w:sz w:val="22"/>
        </w:rPr>
      </w:pPr>
    </w:p>
    <w:p w14:paraId="317F75C3" w14:textId="77777777" w:rsidR="00B827C4" w:rsidRPr="00A60E31" w:rsidRDefault="00B827C4" w:rsidP="00B827C4">
      <w:pPr>
        <w:spacing w:line="240" w:lineRule="auto"/>
        <w:jc w:val="center"/>
        <w:rPr>
          <w:rFonts w:ascii="Arial" w:hAnsi="Arial" w:cs="Arial"/>
          <w:sz w:val="22"/>
        </w:rPr>
      </w:pPr>
    </w:p>
    <w:p w14:paraId="01D59721" w14:textId="77777777" w:rsidR="00B827C4" w:rsidRPr="00A60E31" w:rsidRDefault="00B827C4" w:rsidP="00B827C4">
      <w:pPr>
        <w:rPr>
          <w:rFonts w:ascii="Arial" w:hAnsi="Arial" w:cs="Arial"/>
          <w:snapToGrid w:val="0"/>
          <w:sz w:val="22"/>
          <w:lang w:eastAsia="pl-PL"/>
        </w:rPr>
      </w:pPr>
      <w:r w:rsidRPr="00A60E31">
        <w:rPr>
          <w:rFonts w:ascii="Arial" w:hAnsi="Arial" w:cs="Arial"/>
          <w:snapToGrid w:val="0"/>
          <w:sz w:val="22"/>
          <w:lang w:eastAsia="pl-PL"/>
        </w:rPr>
        <w:t xml:space="preserve">z dnia </w:t>
      </w:r>
      <w:r w:rsidRPr="00A60E31">
        <w:rPr>
          <w:rFonts w:ascii="Arial" w:hAnsi="Arial" w:cs="Arial"/>
          <w:b/>
          <w:snapToGrid w:val="0"/>
          <w:sz w:val="22"/>
          <w:lang w:eastAsia="pl-PL"/>
        </w:rPr>
        <w:t>……………………………..</w:t>
      </w:r>
      <w:r w:rsidRPr="00A60E31">
        <w:rPr>
          <w:rFonts w:ascii="Arial" w:hAnsi="Arial" w:cs="Arial"/>
          <w:snapToGrid w:val="0"/>
          <w:sz w:val="22"/>
          <w:lang w:eastAsia="pl-PL"/>
        </w:rPr>
        <w:t xml:space="preserve"> zawarta w Puławach,</w:t>
      </w:r>
    </w:p>
    <w:p w14:paraId="7A1385EE" w14:textId="77777777" w:rsidR="00B827C4" w:rsidRPr="00A60E31" w:rsidRDefault="00B827C4" w:rsidP="00B827C4">
      <w:pPr>
        <w:rPr>
          <w:rFonts w:ascii="Arial" w:hAnsi="Arial" w:cs="Arial"/>
          <w:snapToGrid w:val="0"/>
          <w:sz w:val="22"/>
          <w:lang w:eastAsia="pl-PL"/>
        </w:rPr>
      </w:pPr>
      <w:r w:rsidRPr="00A60E31">
        <w:rPr>
          <w:rFonts w:ascii="Arial" w:hAnsi="Arial" w:cs="Arial"/>
          <w:snapToGrid w:val="0"/>
          <w:sz w:val="22"/>
          <w:lang w:eastAsia="pl-PL"/>
        </w:rPr>
        <w:t>pomiędzy:</w:t>
      </w:r>
    </w:p>
    <w:p w14:paraId="5A05FD76" w14:textId="77777777" w:rsidR="00B827C4" w:rsidRPr="00A60E31" w:rsidRDefault="00B827C4" w:rsidP="00B827C4">
      <w:pPr>
        <w:autoSpaceDE w:val="0"/>
        <w:autoSpaceDN w:val="0"/>
        <w:adjustRightInd w:val="0"/>
        <w:spacing w:line="240" w:lineRule="auto"/>
        <w:jc w:val="both"/>
        <w:rPr>
          <w:rFonts w:ascii="Arial" w:hAnsi="Arial" w:cs="Arial"/>
          <w:b/>
          <w:bCs/>
          <w:color w:val="000000"/>
          <w:sz w:val="22"/>
        </w:rPr>
      </w:pPr>
      <w:r w:rsidRPr="00A60E31">
        <w:rPr>
          <w:rFonts w:ascii="Arial" w:hAnsi="Arial" w:cs="Arial"/>
          <w:b/>
          <w:bCs/>
          <w:color w:val="000000"/>
          <w:sz w:val="22"/>
        </w:rPr>
        <w:t xml:space="preserve">Państwowym Instytutem Weterynaryjnym – Państwowym Instytutem Badawczym </w:t>
      </w:r>
    </w:p>
    <w:p w14:paraId="32D98E54" w14:textId="77777777" w:rsidR="00B827C4" w:rsidRPr="00A60E31" w:rsidRDefault="00B827C4" w:rsidP="00B827C4">
      <w:pPr>
        <w:autoSpaceDE w:val="0"/>
        <w:autoSpaceDN w:val="0"/>
        <w:adjustRightInd w:val="0"/>
        <w:spacing w:line="240" w:lineRule="auto"/>
        <w:jc w:val="both"/>
        <w:rPr>
          <w:rFonts w:ascii="Arial" w:hAnsi="Arial" w:cs="Arial"/>
          <w:bCs/>
          <w:color w:val="000000"/>
          <w:sz w:val="22"/>
        </w:rPr>
      </w:pPr>
      <w:r w:rsidRPr="00A60E31">
        <w:rPr>
          <w:rFonts w:ascii="Arial" w:hAnsi="Arial" w:cs="Arial"/>
          <w:bCs/>
          <w:color w:val="000000"/>
          <w:sz w:val="22"/>
        </w:rPr>
        <w:t>w Puławach, al. Partyzantów 57, 24-100 Puławy, REGON 000080252, NIP 716-00-10-761, działającym w oparciu o wpis do Krajowego Rejestru Sądowego prowadzonego przez Sąd Rejonowy Lublin-Wschód w Lublinie z/s w Świdniku pod numerem 0000118357, zwanym dalej w treści niniejszej umowy „</w:t>
      </w:r>
      <w:r w:rsidRPr="00A60E31">
        <w:rPr>
          <w:rFonts w:ascii="Arial" w:hAnsi="Arial" w:cs="Arial"/>
          <w:b/>
          <w:bCs/>
          <w:color w:val="000000"/>
          <w:sz w:val="22"/>
        </w:rPr>
        <w:t>Zamawiającym</w:t>
      </w:r>
      <w:r w:rsidRPr="00A60E31">
        <w:rPr>
          <w:rFonts w:ascii="Arial" w:hAnsi="Arial" w:cs="Arial"/>
          <w:bCs/>
          <w:color w:val="000000"/>
          <w:sz w:val="22"/>
        </w:rPr>
        <w:t>”, reprezentowanym przez:</w:t>
      </w:r>
    </w:p>
    <w:p w14:paraId="5F360D06" w14:textId="77777777" w:rsidR="00B827C4" w:rsidRPr="00A60E31" w:rsidRDefault="00B827C4" w:rsidP="00B827C4">
      <w:pPr>
        <w:widowControl w:val="0"/>
        <w:tabs>
          <w:tab w:val="num" w:pos="1776"/>
        </w:tabs>
        <w:autoSpaceDE w:val="0"/>
        <w:autoSpaceDN w:val="0"/>
        <w:adjustRightInd w:val="0"/>
        <w:rPr>
          <w:rFonts w:ascii="Arial" w:hAnsi="Arial" w:cs="Arial"/>
          <w:b/>
          <w:bCs/>
          <w:color w:val="000000"/>
          <w:sz w:val="22"/>
        </w:rPr>
      </w:pPr>
      <w:r w:rsidRPr="00A60E31">
        <w:rPr>
          <w:rFonts w:ascii="Arial" w:hAnsi="Arial" w:cs="Arial"/>
          <w:b/>
          <w:bCs/>
          <w:color w:val="000000"/>
          <w:sz w:val="22"/>
        </w:rPr>
        <w:t>……………………………………………..</w:t>
      </w:r>
    </w:p>
    <w:p w14:paraId="379E7739" w14:textId="77777777" w:rsidR="00B827C4" w:rsidRPr="00A60E31" w:rsidRDefault="00B827C4" w:rsidP="00B827C4">
      <w:pPr>
        <w:jc w:val="both"/>
        <w:rPr>
          <w:rFonts w:ascii="Arial" w:hAnsi="Arial" w:cs="Arial"/>
          <w:snapToGrid w:val="0"/>
          <w:sz w:val="22"/>
          <w:lang w:eastAsia="pl-PL"/>
        </w:rPr>
      </w:pPr>
      <w:r w:rsidRPr="00A60E31">
        <w:rPr>
          <w:rFonts w:ascii="Arial" w:hAnsi="Arial" w:cs="Arial"/>
          <w:snapToGrid w:val="0"/>
          <w:sz w:val="22"/>
          <w:lang w:eastAsia="pl-PL"/>
        </w:rPr>
        <w:t>a</w:t>
      </w:r>
      <w:r w:rsidRPr="00A60E31">
        <w:rPr>
          <w:rFonts w:ascii="Arial" w:hAnsi="Arial" w:cs="Arial"/>
          <w:sz w:val="22"/>
        </w:rPr>
        <w:t xml:space="preserve"> </w:t>
      </w:r>
    </w:p>
    <w:p w14:paraId="55508997" w14:textId="77777777" w:rsidR="00B827C4" w:rsidRPr="00A60E31" w:rsidRDefault="00B827C4" w:rsidP="00B827C4">
      <w:pPr>
        <w:jc w:val="both"/>
        <w:rPr>
          <w:rFonts w:ascii="Arial" w:hAnsi="Arial" w:cs="Arial"/>
          <w:sz w:val="22"/>
        </w:rPr>
      </w:pPr>
      <w:r w:rsidRPr="00A60E31">
        <w:rPr>
          <w:rFonts w:ascii="Arial" w:hAnsi="Arial" w:cs="Arial"/>
          <w:i/>
          <w:iCs/>
          <w:sz w:val="22"/>
        </w:rPr>
        <w:t xml:space="preserve">*gdy kontrahentem jest spółka prawa handlowego: </w:t>
      </w:r>
    </w:p>
    <w:p w14:paraId="0DBB556D" w14:textId="77777777" w:rsidR="00B827C4" w:rsidRPr="00A60E31" w:rsidRDefault="00B827C4" w:rsidP="00B827C4">
      <w:pPr>
        <w:jc w:val="both"/>
        <w:rPr>
          <w:rFonts w:ascii="Arial" w:hAnsi="Arial" w:cs="Arial"/>
          <w:sz w:val="22"/>
        </w:rPr>
      </w:pPr>
      <w:r w:rsidRPr="00A60E31">
        <w:rPr>
          <w:rFonts w:ascii="Arial" w:hAnsi="Arial" w:cs="Arial"/>
          <w:b/>
          <w:bCs/>
          <w:sz w:val="22"/>
        </w:rPr>
        <w:t xml:space="preserve">spółką pod firmą „…” </w:t>
      </w:r>
      <w:r w:rsidRPr="00A60E31">
        <w:rPr>
          <w:rFonts w:ascii="Arial" w:hAnsi="Arial" w:cs="Arial"/>
          <w:sz w:val="22"/>
        </w:rPr>
        <w:t xml:space="preserve">z siedzibą w ... </w:t>
      </w:r>
      <w:r w:rsidRPr="00A60E31">
        <w:rPr>
          <w:rFonts w:ascii="Arial" w:hAnsi="Arial" w:cs="Arial"/>
          <w:i/>
          <w:iCs/>
          <w:sz w:val="22"/>
        </w:rPr>
        <w:t xml:space="preserve">(wpisać </w:t>
      </w:r>
      <w:r w:rsidRPr="00A60E31">
        <w:rPr>
          <w:rFonts w:ascii="Arial" w:hAnsi="Arial" w:cs="Arial"/>
          <w:b/>
          <w:bCs/>
          <w:i/>
          <w:iCs/>
          <w:sz w:val="22"/>
        </w:rPr>
        <w:t xml:space="preserve">tylko </w:t>
      </w:r>
      <w:r w:rsidRPr="00A60E31">
        <w:rPr>
          <w:rFonts w:ascii="Arial" w:hAnsi="Arial" w:cs="Arial"/>
          <w:i/>
          <w:iCs/>
          <w:sz w:val="22"/>
        </w:rPr>
        <w:t>nazwę miasta/miejscowości)</w:t>
      </w:r>
      <w:r w:rsidRPr="00A60E31">
        <w:rPr>
          <w:rFonts w:ascii="Arial" w:hAnsi="Arial" w:cs="Arial"/>
          <w:sz w:val="22"/>
        </w:rPr>
        <w:t xml:space="preserve">, </w:t>
      </w:r>
      <w:r w:rsidRPr="00A60E31">
        <w:rPr>
          <w:rFonts w:ascii="Arial" w:hAnsi="Arial" w:cs="Arial"/>
          <w:sz w:val="22"/>
        </w:rPr>
        <w:br/>
        <w:t xml:space="preserve">ul. ………., ………………. </w:t>
      </w:r>
      <w:r w:rsidRPr="00A60E31">
        <w:rPr>
          <w:rFonts w:ascii="Arial" w:hAnsi="Arial" w:cs="Arial"/>
          <w:i/>
          <w:iCs/>
          <w:sz w:val="22"/>
        </w:rPr>
        <w:t>(wpisać adres)</w:t>
      </w:r>
      <w:r w:rsidRPr="00A60E31">
        <w:rPr>
          <w:rFonts w:ascii="Arial" w:hAnsi="Arial" w:cs="Arial"/>
          <w:sz w:val="22"/>
        </w:rPr>
        <w:t xml:space="preserve">, wpisaną do Rejestru Przedsiębiorców Krajowego Rejestru Sądowego pod numerem KRS ... – zgodnie z wydrukiem z Centralnej Informacji Krajowego Rejestru Sądowego, stanowiącym załącznik do umowy, NIP ……………….., REGON …………………….., zwaną dalej </w:t>
      </w:r>
      <w:r w:rsidRPr="00A60E31">
        <w:rPr>
          <w:rFonts w:ascii="Arial" w:hAnsi="Arial" w:cs="Arial"/>
          <w:b/>
          <w:bCs/>
          <w:sz w:val="22"/>
        </w:rPr>
        <w:t>„Wykonawcą”</w:t>
      </w:r>
      <w:r w:rsidRPr="00A60E31">
        <w:rPr>
          <w:rFonts w:ascii="Arial" w:hAnsi="Arial" w:cs="Arial"/>
          <w:sz w:val="22"/>
        </w:rPr>
        <w:t>, reprezentowaną przez ..........</w:t>
      </w:r>
      <w:r w:rsidRPr="00A60E31">
        <w:rPr>
          <w:rFonts w:ascii="Arial" w:hAnsi="Arial" w:cs="Arial"/>
          <w:sz w:val="22"/>
          <w:vertAlign w:val="superscript"/>
        </w:rPr>
        <w:footnoteReference w:id="1"/>
      </w:r>
      <w:r w:rsidRPr="00A60E31">
        <w:rPr>
          <w:rFonts w:ascii="Arial" w:hAnsi="Arial" w:cs="Arial"/>
          <w:sz w:val="22"/>
        </w:rPr>
        <w:t>/reprezentowaną przez … działającą/-ego na podstawie pełnomocnictwa, stanowiącego załącznik do umowy</w:t>
      </w:r>
      <w:r w:rsidRPr="00A60E31">
        <w:rPr>
          <w:rFonts w:ascii="Arial" w:hAnsi="Arial" w:cs="Arial"/>
          <w:sz w:val="22"/>
          <w:vertAlign w:val="superscript"/>
        </w:rPr>
        <w:footnoteReference w:id="2"/>
      </w:r>
      <w:r w:rsidRPr="00A60E31">
        <w:rPr>
          <w:rFonts w:ascii="Arial" w:hAnsi="Arial" w:cs="Arial"/>
          <w:sz w:val="22"/>
        </w:rPr>
        <w:t xml:space="preserve">, </w:t>
      </w:r>
    </w:p>
    <w:p w14:paraId="66C8FBD4" w14:textId="77777777" w:rsidR="00B827C4" w:rsidRPr="00A60E31" w:rsidRDefault="00B827C4" w:rsidP="00B827C4">
      <w:pPr>
        <w:jc w:val="both"/>
        <w:rPr>
          <w:rFonts w:ascii="Arial" w:hAnsi="Arial" w:cs="Arial"/>
          <w:sz w:val="22"/>
        </w:rPr>
      </w:pPr>
      <w:r w:rsidRPr="00A60E31">
        <w:rPr>
          <w:rFonts w:ascii="Arial" w:hAnsi="Arial" w:cs="Arial"/>
          <w:i/>
          <w:iCs/>
          <w:sz w:val="22"/>
        </w:rPr>
        <w:t>*gdy kontrahentem jest osoba fizyczna prowadząca działalność gospodarczą</w:t>
      </w:r>
      <w:r w:rsidRPr="00A60E31">
        <w:rPr>
          <w:rFonts w:ascii="Arial" w:hAnsi="Arial" w:cs="Arial"/>
          <w:sz w:val="22"/>
        </w:rPr>
        <w:t xml:space="preserve">: </w:t>
      </w:r>
    </w:p>
    <w:p w14:paraId="4771EDEC" w14:textId="77777777" w:rsidR="00B827C4" w:rsidRPr="00A60E31" w:rsidRDefault="00B827C4" w:rsidP="00B827C4">
      <w:pPr>
        <w:jc w:val="both"/>
        <w:rPr>
          <w:rFonts w:ascii="Arial" w:hAnsi="Arial" w:cs="Arial"/>
          <w:sz w:val="22"/>
        </w:rPr>
      </w:pPr>
      <w:r w:rsidRPr="00A60E31">
        <w:rPr>
          <w:rFonts w:ascii="Arial" w:hAnsi="Arial" w:cs="Arial"/>
          <w:b/>
          <w:bCs/>
          <w:sz w:val="22"/>
        </w:rPr>
        <w:t>Panią/Panem …………</w:t>
      </w:r>
      <w:r w:rsidRPr="00A60E31">
        <w:rPr>
          <w:rFonts w:ascii="Arial" w:hAnsi="Arial" w:cs="Arial"/>
          <w:sz w:val="22"/>
        </w:rPr>
        <w:t>, prowadzącą/-</w:t>
      </w:r>
      <w:proofErr w:type="spellStart"/>
      <w:r w:rsidRPr="00A60E31">
        <w:rPr>
          <w:rFonts w:ascii="Arial" w:hAnsi="Arial" w:cs="Arial"/>
          <w:sz w:val="22"/>
        </w:rPr>
        <w:t>ym</w:t>
      </w:r>
      <w:proofErr w:type="spellEnd"/>
      <w:r w:rsidRPr="00A60E31">
        <w:rPr>
          <w:rFonts w:ascii="Arial" w:hAnsi="Arial" w:cs="Arial"/>
          <w:sz w:val="22"/>
        </w:rPr>
        <w:t xml:space="preserve"> działalność gospodarczą pod firmą „…” zamieszkałą/</w:t>
      </w:r>
      <w:proofErr w:type="spellStart"/>
      <w:r w:rsidRPr="00A60E31">
        <w:rPr>
          <w:rFonts w:ascii="Arial" w:hAnsi="Arial" w:cs="Arial"/>
          <w:sz w:val="22"/>
        </w:rPr>
        <w:t>ym</w:t>
      </w:r>
      <w:proofErr w:type="spellEnd"/>
      <w:r w:rsidRPr="00A60E31">
        <w:rPr>
          <w:rFonts w:ascii="Arial" w:hAnsi="Arial" w:cs="Arial"/>
          <w:sz w:val="22"/>
        </w:rPr>
        <w:t xml:space="preserve"> w … </w:t>
      </w:r>
      <w:r w:rsidRPr="00A60E31">
        <w:rPr>
          <w:rFonts w:ascii="Arial" w:hAnsi="Arial" w:cs="Arial"/>
          <w:i/>
          <w:iCs/>
          <w:sz w:val="22"/>
        </w:rPr>
        <w:t xml:space="preserve">(wpisać </w:t>
      </w:r>
      <w:r w:rsidRPr="00A60E31">
        <w:rPr>
          <w:rFonts w:ascii="Arial" w:hAnsi="Arial" w:cs="Arial"/>
          <w:b/>
          <w:bCs/>
          <w:i/>
          <w:iCs/>
          <w:sz w:val="22"/>
        </w:rPr>
        <w:t xml:space="preserve">tylko </w:t>
      </w:r>
      <w:r w:rsidRPr="00A60E31">
        <w:rPr>
          <w:rFonts w:ascii="Arial" w:hAnsi="Arial" w:cs="Arial"/>
          <w:i/>
          <w:iCs/>
          <w:sz w:val="22"/>
        </w:rPr>
        <w:t>nazwę miasta/miejscowości)</w:t>
      </w:r>
      <w:r w:rsidRPr="00A60E31">
        <w:rPr>
          <w:rFonts w:ascii="Arial" w:hAnsi="Arial" w:cs="Arial"/>
          <w:sz w:val="22"/>
        </w:rPr>
        <w:t xml:space="preserve">, ul. ……………….. </w:t>
      </w:r>
      <w:r w:rsidRPr="00A60E31">
        <w:rPr>
          <w:rFonts w:ascii="Arial" w:hAnsi="Arial" w:cs="Arial"/>
          <w:i/>
          <w:iCs/>
          <w:sz w:val="22"/>
        </w:rPr>
        <w:t>(wpisać adres)</w:t>
      </w:r>
      <w:r w:rsidRPr="00A60E31">
        <w:rPr>
          <w:rFonts w:ascii="Arial" w:hAnsi="Arial" w:cs="Arial"/>
          <w:sz w:val="22"/>
        </w:rPr>
        <w:t>, – zgodnie z wydrukiem z Centralnej Ewidencji i Informacji o Działalności Gospodarczej, stanowiącym załącznik do umowy, NIP ……………, REGON …………., zwaną/-</w:t>
      </w:r>
      <w:proofErr w:type="spellStart"/>
      <w:r w:rsidRPr="00A60E31">
        <w:rPr>
          <w:rFonts w:ascii="Arial" w:hAnsi="Arial" w:cs="Arial"/>
          <w:sz w:val="22"/>
        </w:rPr>
        <w:t>ym</w:t>
      </w:r>
      <w:proofErr w:type="spellEnd"/>
      <w:r w:rsidRPr="00A60E31">
        <w:rPr>
          <w:rFonts w:ascii="Arial" w:hAnsi="Arial" w:cs="Arial"/>
          <w:sz w:val="22"/>
        </w:rPr>
        <w:t xml:space="preserve"> dalej </w:t>
      </w:r>
      <w:r w:rsidRPr="00A60E31">
        <w:rPr>
          <w:rFonts w:ascii="Arial" w:hAnsi="Arial" w:cs="Arial"/>
          <w:b/>
          <w:bCs/>
          <w:sz w:val="22"/>
        </w:rPr>
        <w:t>„Wykonawcą”</w:t>
      </w:r>
      <w:r w:rsidRPr="00A60E31">
        <w:rPr>
          <w:rFonts w:ascii="Arial" w:hAnsi="Arial" w:cs="Arial"/>
          <w:b/>
          <w:bCs/>
          <w:i/>
          <w:iCs/>
          <w:sz w:val="22"/>
        </w:rPr>
        <w:t xml:space="preserve">, </w:t>
      </w:r>
      <w:r w:rsidRPr="00A60E31">
        <w:rPr>
          <w:rFonts w:ascii="Arial" w:hAnsi="Arial" w:cs="Arial"/>
          <w:sz w:val="22"/>
        </w:rPr>
        <w:t>reprezentowaną/-</w:t>
      </w:r>
      <w:proofErr w:type="spellStart"/>
      <w:r w:rsidRPr="00A60E31">
        <w:rPr>
          <w:rFonts w:ascii="Arial" w:hAnsi="Arial" w:cs="Arial"/>
          <w:sz w:val="22"/>
        </w:rPr>
        <w:t>ym</w:t>
      </w:r>
      <w:proofErr w:type="spellEnd"/>
      <w:r w:rsidRPr="00A60E31">
        <w:rPr>
          <w:rFonts w:ascii="Arial" w:hAnsi="Arial" w:cs="Arial"/>
          <w:sz w:val="22"/>
        </w:rPr>
        <w:t xml:space="preserve"> przez … działającą/-ego na podstawie pełnomocnictwa, stanowiącego załącznik do umowy</w:t>
      </w:r>
      <w:r w:rsidRPr="00A60E31">
        <w:rPr>
          <w:rFonts w:ascii="Arial" w:hAnsi="Arial" w:cs="Arial"/>
          <w:sz w:val="22"/>
          <w:vertAlign w:val="superscript"/>
        </w:rPr>
        <w:footnoteReference w:id="3"/>
      </w:r>
      <w:r w:rsidRPr="00A60E31">
        <w:rPr>
          <w:rFonts w:ascii="Arial" w:hAnsi="Arial" w:cs="Arial"/>
          <w:sz w:val="22"/>
        </w:rPr>
        <w:t xml:space="preserve">, </w:t>
      </w:r>
    </w:p>
    <w:p w14:paraId="78C164E0" w14:textId="77777777" w:rsidR="00B827C4" w:rsidRPr="00A60E31" w:rsidRDefault="00B827C4" w:rsidP="00B827C4">
      <w:pPr>
        <w:jc w:val="both"/>
        <w:rPr>
          <w:rStyle w:val="s1"/>
          <w:rFonts w:ascii="Arial" w:hAnsi="Arial" w:cs="Arial"/>
          <w:b/>
          <w:sz w:val="22"/>
          <w:szCs w:val="22"/>
        </w:rPr>
      </w:pPr>
      <w:r w:rsidRPr="00A60E31">
        <w:rPr>
          <w:rFonts w:ascii="Arial" w:hAnsi="Arial" w:cs="Arial"/>
          <w:sz w:val="22"/>
        </w:rPr>
        <w:t xml:space="preserve">wspólnie zwanymi dalej </w:t>
      </w:r>
      <w:r w:rsidRPr="00A60E31">
        <w:rPr>
          <w:rFonts w:ascii="Arial" w:hAnsi="Arial" w:cs="Arial"/>
          <w:b/>
          <w:bCs/>
          <w:sz w:val="22"/>
        </w:rPr>
        <w:t>„Stronami”</w:t>
      </w:r>
      <w:r w:rsidRPr="00A60E31">
        <w:rPr>
          <w:rFonts w:ascii="Arial" w:hAnsi="Arial" w:cs="Arial"/>
          <w:sz w:val="22"/>
        </w:rPr>
        <w:t>, o następującej treści:</w:t>
      </w:r>
    </w:p>
    <w:p w14:paraId="2E47E607" w14:textId="77777777" w:rsidR="00B827C4" w:rsidRPr="00A60E31" w:rsidRDefault="00B827C4" w:rsidP="00B827C4">
      <w:pPr>
        <w:pStyle w:val="p2"/>
        <w:spacing w:line="276" w:lineRule="auto"/>
        <w:jc w:val="center"/>
        <w:rPr>
          <w:rStyle w:val="s1"/>
          <w:rFonts w:ascii="Arial" w:hAnsi="Arial" w:cs="Arial"/>
          <w:b/>
          <w:sz w:val="22"/>
          <w:szCs w:val="22"/>
        </w:rPr>
      </w:pPr>
    </w:p>
    <w:p w14:paraId="17506FBD" w14:textId="77777777" w:rsidR="00B827C4" w:rsidRPr="00A60E31" w:rsidRDefault="00B827C4" w:rsidP="00B827C4">
      <w:pPr>
        <w:pStyle w:val="p2"/>
        <w:spacing w:line="276" w:lineRule="auto"/>
        <w:jc w:val="center"/>
        <w:rPr>
          <w:rFonts w:ascii="Arial" w:hAnsi="Arial" w:cs="Arial"/>
          <w:sz w:val="22"/>
          <w:szCs w:val="22"/>
        </w:rPr>
      </w:pPr>
      <w:r w:rsidRPr="00A60E31">
        <w:rPr>
          <w:rStyle w:val="s1"/>
          <w:rFonts w:ascii="Arial" w:hAnsi="Arial" w:cs="Arial"/>
          <w:b/>
          <w:sz w:val="22"/>
          <w:szCs w:val="22"/>
        </w:rPr>
        <w:t xml:space="preserve">§ </w:t>
      </w:r>
      <w:r w:rsidRPr="00A60E31">
        <w:rPr>
          <w:rFonts w:ascii="Arial" w:hAnsi="Arial" w:cs="Arial"/>
          <w:b/>
          <w:sz w:val="22"/>
          <w:szCs w:val="22"/>
        </w:rPr>
        <w:t>1</w:t>
      </w:r>
    </w:p>
    <w:p w14:paraId="03DB6D4C" w14:textId="77777777" w:rsidR="00B827C4" w:rsidRPr="00A60E31" w:rsidRDefault="00B827C4" w:rsidP="00B827C4">
      <w:pPr>
        <w:jc w:val="center"/>
        <w:rPr>
          <w:rFonts w:ascii="Arial" w:hAnsi="Arial" w:cs="Arial"/>
          <w:sz w:val="22"/>
        </w:rPr>
      </w:pPr>
      <w:r w:rsidRPr="00A60E31">
        <w:rPr>
          <w:rFonts w:ascii="Arial" w:hAnsi="Arial" w:cs="Arial"/>
          <w:b/>
          <w:sz w:val="22"/>
        </w:rPr>
        <w:t>Oświadczenia Stron</w:t>
      </w:r>
    </w:p>
    <w:p w14:paraId="13FCA29A" w14:textId="3E0D57C4" w:rsidR="00B827C4" w:rsidRPr="00A60E31" w:rsidRDefault="00B827C4" w:rsidP="0029162F">
      <w:pPr>
        <w:suppressAutoHyphens/>
        <w:contextualSpacing/>
        <w:jc w:val="both"/>
        <w:rPr>
          <w:rFonts w:ascii="Arial" w:hAnsi="Arial" w:cs="Arial"/>
          <w:bCs/>
          <w:sz w:val="22"/>
        </w:rPr>
      </w:pPr>
      <w:r w:rsidRPr="00A60E31">
        <w:rPr>
          <w:rFonts w:ascii="Arial" w:hAnsi="Arial" w:cs="Arial"/>
          <w:sz w:val="22"/>
        </w:rPr>
        <w:t xml:space="preserve">Strony oświadczają, że niniejsza umowa, zwana dalej „umową”, została zawarta </w:t>
      </w:r>
      <w:r w:rsidRPr="00A60E31">
        <w:rPr>
          <w:rFonts w:ascii="Arial" w:hAnsi="Arial" w:cs="Arial"/>
          <w:sz w:val="22"/>
        </w:rPr>
        <w:br/>
        <w:t>w wyniku udzielenia zamówienia publicznego w trybie przetargu nieograniczonego, o którym mowa w art. 132 ustawy z dnia 11 września 2019 roku Prawo zamówień publicznych (</w:t>
      </w:r>
      <w:proofErr w:type="spellStart"/>
      <w:r w:rsidR="0029162F" w:rsidRPr="0029162F">
        <w:rPr>
          <w:rFonts w:ascii="Arial" w:hAnsi="Arial" w:cs="Arial"/>
          <w:sz w:val="22"/>
        </w:rPr>
        <w:t>t.j</w:t>
      </w:r>
      <w:proofErr w:type="spellEnd"/>
      <w:r w:rsidR="0029162F" w:rsidRPr="0029162F">
        <w:rPr>
          <w:rFonts w:ascii="Arial" w:hAnsi="Arial" w:cs="Arial"/>
          <w:sz w:val="22"/>
        </w:rPr>
        <w:t>. Dz.U. z 2024 r. poz. 1320</w:t>
      </w:r>
      <w:r w:rsidR="0029162F">
        <w:rPr>
          <w:rFonts w:ascii="Arial" w:hAnsi="Arial" w:cs="Arial"/>
          <w:sz w:val="22"/>
        </w:rPr>
        <w:t xml:space="preserve">) </w:t>
      </w:r>
      <w:r w:rsidRPr="00A60E31">
        <w:rPr>
          <w:rFonts w:ascii="Arial" w:hAnsi="Arial" w:cs="Arial"/>
          <w:sz w:val="22"/>
        </w:rPr>
        <w:t xml:space="preserve">zwanej dalej „ustawą </w:t>
      </w:r>
      <w:proofErr w:type="spellStart"/>
      <w:r w:rsidRPr="00A60E31">
        <w:rPr>
          <w:rFonts w:ascii="Arial" w:hAnsi="Arial" w:cs="Arial"/>
          <w:sz w:val="22"/>
        </w:rPr>
        <w:t>Pzp</w:t>
      </w:r>
      <w:proofErr w:type="spellEnd"/>
      <w:r w:rsidRPr="00A60E31">
        <w:rPr>
          <w:rFonts w:ascii="Arial" w:hAnsi="Arial" w:cs="Arial"/>
          <w:sz w:val="22"/>
        </w:rPr>
        <w:t>”.</w:t>
      </w:r>
    </w:p>
    <w:p w14:paraId="5DF6A4F1" w14:textId="2219DAEB" w:rsidR="00B827C4" w:rsidRPr="0029162F" w:rsidRDefault="0029162F" w:rsidP="0029162F">
      <w:pPr>
        <w:contextualSpacing/>
        <w:jc w:val="center"/>
        <w:rPr>
          <w:rFonts w:ascii="Arial" w:hAnsi="Arial" w:cs="Arial"/>
          <w:b/>
          <w:bCs/>
          <w:sz w:val="22"/>
        </w:rPr>
      </w:pPr>
      <w:bookmarkStart w:id="0" w:name="_Hlk90221839"/>
      <w:r w:rsidRPr="0029162F">
        <w:rPr>
          <w:rFonts w:ascii="Arial" w:hAnsi="Arial" w:cs="Arial"/>
          <w:b/>
          <w:bCs/>
          <w:sz w:val="22"/>
        </w:rPr>
        <w:t>§ 2</w:t>
      </w:r>
    </w:p>
    <w:bookmarkEnd w:id="0"/>
    <w:p w14:paraId="5A2297D4"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Przedmiot umowy</w:t>
      </w:r>
    </w:p>
    <w:p w14:paraId="7C277787" w14:textId="77777777" w:rsidR="00B827C4" w:rsidRPr="00C20B96" w:rsidRDefault="00B827C4" w:rsidP="00BE1C4D">
      <w:pPr>
        <w:numPr>
          <w:ilvl w:val="0"/>
          <w:numId w:val="20"/>
        </w:numPr>
        <w:ind w:left="426"/>
        <w:jc w:val="both"/>
        <w:rPr>
          <w:rFonts w:ascii="Arial" w:hAnsi="Arial" w:cs="Arial"/>
          <w:sz w:val="22"/>
        </w:rPr>
      </w:pPr>
      <w:r w:rsidRPr="00C20B96">
        <w:rPr>
          <w:rFonts w:ascii="Arial" w:hAnsi="Arial" w:cs="Arial"/>
          <w:sz w:val="22"/>
        </w:rPr>
        <w:t xml:space="preserve">Zamawiający powierza, a Wykonawca przyjmuje do wykonania </w:t>
      </w:r>
      <w:r w:rsidRPr="00C20B96">
        <w:rPr>
          <w:rFonts w:ascii="Arial" w:hAnsi="Arial" w:cs="Arial"/>
          <w:b/>
          <w:bCs/>
          <w:sz w:val="22"/>
        </w:rPr>
        <w:t>dostawę, montaż i uruchomienie urządzenia………………………...</w:t>
      </w:r>
      <w:r w:rsidRPr="00C20B96">
        <w:rPr>
          <w:rFonts w:ascii="Arial" w:hAnsi="Arial" w:cs="Arial"/>
          <w:sz w:val="22"/>
        </w:rPr>
        <w:t xml:space="preserve"> zwanego dalej: </w:t>
      </w:r>
      <w:r w:rsidRPr="00C20B96">
        <w:rPr>
          <w:rFonts w:ascii="Arial" w:hAnsi="Arial" w:cs="Arial"/>
          <w:i/>
          <w:sz w:val="22"/>
        </w:rPr>
        <w:t xml:space="preserve">przedmiotem zamówienia </w:t>
      </w:r>
      <w:r w:rsidRPr="00C20B96">
        <w:rPr>
          <w:rFonts w:ascii="Arial" w:hAnsi="Arial" w:cs="Arial"/>
          <w:sz w:val="22"/>
        </w:rPr>
        <w:t>lub</w:t>
      </w:r>
      <w:r w:rsidRPr="00C20B96">
        <w:rPr>
          <w:rFonts w:ascii="Arial" w:hAnsi="Arial" w:cs="Arial"/>
          <w:i/>
          <w:sz w:val="22"/>
        </w:rPr>
        <w:t xml:space="preserve"> przedmiotem umowy lub urządzeniami</w:t>
      </w:r>
      <w:r w:rsidRPr="00C20B96">
        <w:rPr>
          <w:rFonts w:ascii="Arial" w:hAnsi="Arial" w:cs="Arial"/>
          <w:sz w:val="22"/>
        </w:rPr>
        <w:t>.</w:t>
      </w:r>
    </w:p>
    <w:p w14:paraId="4CA81649" w14:textId="1F98945A" w:rsidR="00B827C4" w:rsidRPr="00A60E31" w:rsidRDefault="00B827C4" w:rsidP="00BF4D6A">
      <w:pPr>
        <w:autoSpaceDE w:val="0"/>
        <w:autoSpaceDN w:val="0"/>
        <w:adjustRightInd w:val="0"/>
        <w:spacing w:line="300" w:lineRule="auto"/>
        <w:rPr>
          <w:rFonts w:ascii="Arial" w:hAnsi="Arial" w:cs="Arial"/>
          <w:bCs/>
          <w:sz w:val="22"/>
        </w:rPr>
      </w:pPr>
      <w:bookmarkStart w:id="1" w:name="_GoBack"/>
      <w:bookmarkEnd w:id="1"/>
    </w:p>
    <w:p w14:paraId="676BDE76" w14:textId="77777777" w:rsidR="00B827C4" w:rsidRPr="00A60E31" w:rsidRDefault="00B827C4" w:rsidP="00B827C4">
      <w:pPr>
        <w:ind w:left="426"/>
        <w:jc w:val="both"/>
        <w:rPr>
          <w:rFonts w:ascii="Arial" w:hAnsi="Arial" w:cs="Arial"/>
          <w:sz w:val="22"/>
        </w:rPr>
      </w:pPr>
    </w:p>
    <w:p w14:paraId="30423CF2" w14:textId="77777777" w:rsidR="00B827C4" w:rsidRPr="00C20B96" w:rsidRDefault="00B827C4" w:rsidP="00BE1C4D">
      <w:pPr>
        <w:numPr>
          <w:ilvl w:val="0"/>
          <w:numId w:val="20"/>
        </w:numPr>
        <w:ind w:left="426" w:hanging="426"/>
        <w:contextualSpacing/>
        <w:jc w:val="both"/>
        <w:rPr>
          <w:rFonts w:ascii="Arial" w:hAnsi="Arial" w:cs="Arial"/>
          <w:b/>
          <w:sz w:val="22"/>
        </w:rPr>
      </w:pPr>
      <w:r w:rsidRPr="00C20B96">
        <w:rPr>
          <w:rFonts w:ascii="Arial" w:hAnsi="Arial" w:cs="Arial"/>
          <w:bCs/>
          <w:sz w:val="22"/>
        </w:rPr>
        <w:lastRenderedPageBreak/>
        <w:t>Przedmiot umowy finansowany jest w ramach projektu pn.</w:t>
      </w:r>
      <w:r w:rsidRPr="00C20B96">
        <w:rPr>
          <w:rFonts w:ascii="Arial" w:hAnsi="Arial" w:cs="Arial"/>
          <w:b/>
          <w:sz w:val="22"/>
        </w:rPr>
        <w:t xml:space="preserve"> </w:t>
      </w:r>
      <w:r w:rsidRPr="00C20B96">
        <w:rPr>
          <w:rFonts w:ascii="Arial" w:hAnsi="Arial" w:cs="Arial"/>
          <w:b/>
          <w:bCs/>
        </w:rPr>
        <w:t>Wzmocnienie potencjału Państwowego Instytutu Weterynaryjnego - Państwowego Instytutu Badawczego w zakresie komercjalizacji badań w obszarze bezpieczeństwa żywności, pasz i środowiska dla podmiotów gospodarczych</w:t>
      </w:r>
      <w:r w:rsidRPr="00C20B96">
        <w:rPr>
          <w:rFonts w:ascii="Arial" w:hAnsi="Arial" w:cs="Arial"/>
          <w:b/>
          <w:bCs/>
          <w:sz w:val="22"/>
        </w:rPr>
        <w:t xml:space="preserve"> </w:t>
      </w:r>
      <w:r w:rsidRPr="00C20B96">
        <w:rPr>
          <w:rFonts w:ascii="Arial" w:hAnsi="Arial" w:cs="Arial"/>
          <w:sz w:val="22"/>
        </w:rPr>
        <w:t>finansowan</w:t>
      </w:r>
      <w:r w:rsidRPr="00C20B96">
        <w:rPr>
          <w:rFonts w:ascii="Arial" w:hAnsi="Arial" w:cs="Arial"/>
        </w:rPr>
        <w:t>y</w:t>
      </w:r>
      <w:r w:rsidRPr="00C20B96">
        <w:rPr>
          <w:rFonts w:ascii="Arial" w:hAnsi="Arial" w:cs="Arial"/>
          <w:sz w:val="22"/>
        </w:rPr>
        <w:t xml:space="preserve"> z</w:t>
      </w:r>
      <w:r w:rsidRPr="00C20B96">
        <w:rPr>
          <w:rFonts w:ascii="Arial" w:hAnsi="Arial" w:cs="Arial"/>
        </w:rPr>
        <w:t>e środków</w:t>
      </w:r>
      <w:r w:rsidRPr="00C20B96">
        <w:rPr>
          <w:rFonts w:ascii="Arial" w:hAnsi="Arial" w:cs="Arial"/>
          <w:sz w:val="22"/>
        </w:rPr>
        <w:t xml:space="preserve"> Unii Europejskiej z Europejskiego Funduszu Rozwoju Regionalnego (Działanie 1.1 Regionalna infrastruktura badawczo-rozwojowa (typ projektu 1, 2), Priorytet I Badania naukowe i innowacje programu Fundusze Europejskie dla Lubelskiego 2021-2027)</w:t>
      </w:r>
      <w:r w:rsidRPr="00C20B96">
        <w:rPr>
          <w:rFonts w:ascii="Arial" w:hAnsi="Arial" w:cs="Arial"/>
          <w:b/>
          <w:sz w:val="22"/>
        </w:rPr>
        <w:t xml:space="preserve">  na podstawie umowy nr </w:t>
      </w:r>
      <w:r w:rsidRPr="00C20B96">
        <w:rPr>
          <w:rFonts w:ascii="Arial" w:hAnsi="Arial" w:cs="Arial"/>
        </w:rPr>
        <w:t>FELU.01.01-IZ.00-0006/24-00.</w:t>
      </w:r>
    </w:p>
    <w:p w14:paraId="7828CEDA" w14:textId="77777777" w:rsidR="00B827C4" w:rsidRPr="00C20B96" w:rsidRDefault="00B827C4" w:rsidP="00BE1C4D">
      <w:pPr>
        <w:numPr>
          <w:ilvl w:val="0"/>
          <w:numId w:val="20"/>
        </w:numPr>
        <w:ind w:left="426" w:hanging="426"/>
        <w:contextualSpacing/>
        <w:jc w:val="both"/>
        <w:rPr>
          <w:rFonts w:ascii="Arial" w:hAnsi="Arial" w:cs="Arial"/>
          <w:b/>
          <w:sz w:val="22"/>
        </w:rPr>
      </w:pPr>
      <w:r w:rsidRPr="00C20B96">
        <w:rPr>
          <w:rFonts w:ascii="Arial" w:hAnsi="Arial" w:cs="Arial"/>
          <w:sz w:val="22"/>
        </w:rPr>
        <w:t>Zakres rzeczowy przedmiotu zamówienia obejmuje w szczególności:</w:t>
      </w:r>
    </w:p>
    <w:p w14:paraId="69C813BC" w14:textId="710ABEFC"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bCs/>
          <w:sz w:val="22"/>
        </w:rPr>
        <w:t>dostawę urządzenia w zakresie określonym w Załączniku nr 10 do SWZ, pochodzących z bieżącej produkcji, fabrycznie nowych, nieużywanych przed dniem dostarczenia (z wyłączeniem użycia niezbędnego do przeprowadzenia testu poprawnej pracy), pochodzących z oficjalnych kanałów dystrybucyjnych producenta zapewniających realizację uprawnień gwarancyjnych. Urządzenie musi być nieprototypowe, nieregenerowane, niebędące przedmiotem ekspozycji ani wystaw, kompletne i gotowe do użytkowania bez konieczności dokonywania dodatkowych zakupów lub przeróbek. Wszystkie elementy muszą posiadać wymagane atesty i certyfikaty dopuszczające do obrotu na terenie UE</w:t>
      </w:r>
      <w:r w:rsidR="00FB5E3D" w:rsidRPr="00C20B96">
        <w:rPr>
          <w:rFonts w:ascii="Arial" w:hAnsi="Arial" w:cs="Arial"/>
          <w:bCs/>
          <w:sz w:val="22"/>
        </w:rPr>
        <w:t>,</w:t>
      </w:r>
      <w:r w:rsidRPr="00C20B96">
        <w:rPr>
          <w:rFonts w:ascii="Arial" w:hAnsi="Arial" w:cs="Arial"/>
          <w:b/>
          <w:sz w:val="22"/>
        </w:rPr>
        <w:t xml:space="preserve"> </w:t>
      </w:r>
    </w:p>
    <w:p w14:paraId="50AC34E6" w14:textId="70DACBDE" w:rsidR="00FB5E3D" w:rsidRPr="00C20B96" w:rsidRDefault="00FB5E3D"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dostarczenie urządzenia w opakowaniach nadających się do recyklingu lub biodegradowalnych,</w:t>
      </w:r>
    </w:p>
    <w:p w14:paraId="3BA9FB73" w14:textId="18949DE8"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 xml:space="preserve">dostarczenie wraz z zamówieniem </w:t>
      </w:r>
      <w:r w:rsidR="00F068B1" w:rsidRPr="00C20B96">
        <w:rPr>
          <w:rFonts w:ascii="Arial" w:hAnsi="Arial" w:cs="Arial"/>
          <w:sz w:val="22"/>
        </w:rPr>
        <w:t>wymaganych instrukcji:</w:t>
      </w:r>
      <w:r w:rsidR="00FB5E3D" w:rsidRPr="00C20B96">
        <w:rPr>
          <w:rFonts w:ascii="Arial" w:hAnsi="Arial" w:cs="Arial"/>
          <w:sz w:val="22"/>
        </w:rPr>
        <w:t xml:space="preserve"> do obsługi instrukcji </w:t>
      </w:r>
      <w:r w:rsidRPr="00C20B96">
        <w:rPr>
          <w:rFonts w:ascii="Arial" w:hAnsi="Arial" w:cs="Arial"/>
          <w:sz w:val="22"/>
        </w:rPr>
        <w:t>(jeśli dotyczy)</w:t>
      </w:r>
      <w:r w:rsidR="00F068B1" w:rsidRPr="00C20B96">
        <w:rPr>
          <w:rFonts w:ascii="Arial" w:hAnsi="Arial" w:cs="Arial"/>
          <w:sz w:val="22"/>
        </w:rPr>
        <w:t xml:space="preserve">, </w:t>
      </w:r>
      <w:r w:rsidR="00FB5E3D" w:rsidRPr="00C20B96">
        <w:rPr>
          <w:rFonts w:ascii="Arial" w:hAnsi="Arial" w:cs="Arial"/>
          <w:sz w:val="22"/>
        </w:rPr>
        <w:t xml:space="preserve">dokumentacji </w:t>
      </w:r>
      <w:r w:rsidR="003E61D8" w:rsidRPr="00C20B96">
        <w:rPr>
          <w:rFonts w:ascii="Arial" w:hAnsi="Arial" w:cs="Arial"/>
          <w:sz w:val="22"/>
        </w:rPr>
        <w:t xml:space="preserve">producenta </w:t>
      </w:r>
      <w:r w:rsidR="00FB5E3D" w:rsidRPr="00C20B96">
        <w:rPr>
          <w:rFonts w:ascii="Arial" w:hAnsi="Arial" w:cs="Arial"/>
          <w:sz w:val="22"/>
        </w:rPr>
        <w:t>potwierdzającej zakres pracy urządzenia,</w:t>
      </w:r>
      <w:r w:rsidR="00F068B1" w:rsidRPr="00C20B96">
        <w:rPr>
          <w:rFonts w:ascii="Arial" w:hAnsi="Arial" w:cs="Arial"/>
          <w:sz w:val="22"/>
        </w:rPr>
        <w:t xml:space="preserve"> </w:t>
      </w:r>
      <w:r w:rsidR="003E61D8" w:rsidRPr="00C20B96">
        <w:rPr>
          <w:rFonts w:ascii="Arial" w:hAnsi="Arial" w:cs="Arial"/>
          <w:sz w:val="22"/>
        </w:rPr>
        <w:t xml:space="preserve">procedury czyszczenia urządzenia, </w:t>
      </w:r>
      <w:r w:rsidR="00FB5E3D" w:rsidRPr="00C20B96">
        <w:rPr>
          <w:rFonts w:ascii="Arial" w:hAnsi="Arial" w:cs="Arial"/>
          <w:sz w:val="22"/>
        </w:rPr>
        <w:t>instrukcji postępowania z odpadami</w:t>
      </w:r>
      <w:r w:rsidRPr="00C20B96">
        <w:rPr>
          <w:rFonts w:ascii="Arial" w:hAnsi="Arial" w:cs="Arial"/>
          <w:sz w:val="22"/>
        </w:rPr>
        <w:t>,</w:t>
      </w:r>
    </w:p>
    <w:p w14:paraId="032030B1" w14:textId="77777777"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dostarczenie dokumentacji technicznej, użytkowej związanej z przedmiotem zamówienia,</w:t>
      </w:r>
    </w:p>
    <w:p w14:paraId="04F8957A" w14:textId="77777777"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dostarczenie wraz z zamówieniem dokumentów gwarancyjnych wystawionych przez producenta, a także wszelkich niezbędnych do prawidłowego działania przewodów, kabli, złącz, itd. (jeżeli są wymagane do prawidłowego działania produktu),</w:t>
      </w:r>
    </w:p>
    <w:p w14:paraId="4F8B0C04" w14:textId="24FAFECF"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posprzątanie pomieszczeń po montażu oraz rozmieszczeniu i instalacji urządzeń,</w:t>
      </w:r>
    </w:p>
    <w:p w14:paraId="2C69196A" w14:textId="37FA0265"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 xml:space="preserve">przeprowadzenia szkolenia z obsługi urządzeń </w:t>
      </w:r>
      <w:r w:rsidR="003E61D8" w:rsidRPr="00C20B96">
        <w:rPr>
          <w:rFonts w:ascii="Arial" w:hAnsi="Arial" w:cs="Arial"/>
          <w:sz w:val="22"/>
        </w:rPr>
        <w:t xml:space="preserve">oraz w zakresie bezpiecznego użytkowania </w:t>
      </w:r>
      <w:r w:rsidRPr="00C20B96">
        <w:rPr>
          <w:rFonts w:ascii="Arial" w:hAnsi="Arial" w:cs="Arial"/>
          <w:sz w:val="22"/>
        </w:rPr>
        <w:t>dla wskazanych pracowników Zamawiającego, jeżeli w szczegółowym opisie przedmiotu zamówienia przewidziano taką konieczność. Szkolenie zostanie przeprowadzone w języku polskim i obejmie obsługę, kalibrację, podstawową diagnostykę, konserwację oraz procedury bezpieczeństwa związane z eksploatacją urządzeń. Przeprowadzenie szkolenia zostanie potwierdzone protokołem stanowiącym załącznik do protokołu odbioru.</w:t>
      </w:r>
      <w:r w:rsidRPr="00C20B96">
        <w:rPr>
          <w:rFonts w:ascii="Arial" w:hAnsi="Arial" w:cs="Arial"/>
          <w:b/>
          <w:sz w:val="22"/>
        </w:rPr>
        <w:t xml:space="preserve"> </w:t>
      </w:r>
      <w:r w:rsidR="0029162F" w:rsidRPr="00C20B96">
        <w:rPr>
          <w:rFonts w:ascii="Arial" w:eastAsia="Times New Roman" w:hAnsi="Arial" w:cs="Arial"/>
          <w:sz w:val="22"/>
          <w:lang w:eastAsia="pl-PL"/>
        </w:rPr>
        <w:t>K</w:t>
      </w:r>
      <w:r w:rsidRPr="00C20B96">
        <w:rPr>
          <w:rFonts w:ascii="Arial" w:eastAsia="Times New Roman" w:hAnsi="Arial" w:cs="Arial"/>
          <w:sz w:val="22"/>
          <w:lang w:eastAsia="pl-PL"/>
        </w:rPr>
        <w:t>oszty transportu oraz ubezpieczenia dostarczanego urządzenia ponosi Wykonawca,</w:t>
      </w:r>
    </w:p>
    <w:p w14:paraId="5700AF2E" w14:textId="77777777" w:rsidR="00B827C4" w:rsidRPr="00C20B96"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C20B96">
        <w:rPr>
          <w:rFonts w:ascii="Arial" w:hAnsi="Arial" w:cs="Arial"/>
          <w:sz w:val="22"/>
        </w:rPr>
        <w:t>wszystkie elementy elektryczne oferowanych urządzeń muszą odpowiadać polskiemu standardowi zasilania,</w:t>
      </w:r>
    </w:p>
    <w:p w14:paraId="504D4FFA" w14:textId="77777777" w:rsidR="00B827C4" w:rsidRPr="00A60E31"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A60E31">
        <w:rPr>
          <w:rFonts w:ascii="Arial" w:hAnsi="Arial" w:cs="Arial"/>
          <w:sz w:val="22"/>
        </w:rPr>
        <w:t>Wykonawca będzie odpowiedzialny względem Zamawiającego za to, że jest uprawniony do wprowadzenia do obrotu oprogramowania zainstalowanego w oferowanych urządzeniach oraz za to, że Zamawiający wskutek zawarcia umowy będzie upoważniony do korzystania w ramach zwykłego użytku ze wszelkiego oprogramowania dostarczonego wraz z oferowanym sprzętem,</w:t>
      </w:r>
    </w:p>
    <w:p w14:paraId="4102029C" w14:textId="77777777" w:rsidR="00B827C4" w:rsidRPr="00A60E31" w:rsidRDefault="00B827C4" w:rsidP="00BE1C4D">
      <w:pPr>
        <w:pStyle w:val="Akapitzlist"/>
        <w:numPr>
          <w:ilvl w:val="1"/>
          <w:numId w:val="28"/>
        </w:numPr>
        <w:tabs>
          <w:tab w:val="left" w:pos="993"/>
        </w:tabs>
        <w:spacing w:before="20" w:after="40"/>
        <w:ind w:left="851" w:hanging="425"/>
        <w:jc w:val="both"/>
        <w:rPr>
          <w:rFonts w:ascii="Arial" w:hAnsi="Arial" w:cs="Arial"/>
          <w:sz w:val="22"/>
        </w:rPr>
      </w:pPr>
      <w:r w:rsidRPr="00A60E31">
        <w:rPr>
          <w:rFonts w:ascii="Arial" w:hAnsi="Arial" w:cs="Arial"/>
          <w:sz w:val="22"/>
        </w:rPr>
        <w:lastRenderedPageBreak/>
        <w:t xml:space="preserve">Wykonawca jest odpowiedzialny za całokształt zamówienia, w tym za jego przebieg oraz terminowe wykonanie, jakość, zgodność z warunkami technicznymi, jakościowymi i obowiązującymi w tym zakresie przepisami prawa. </w:t>
      </w:r>
    </w:p>
    <w:p w14:paraId="052AFDE1" w14:textId="77777777" w:rsidR="00B827C4" w:rsidRPr="00A60E31" w:rsidRDefault="00B827C4" w:rsidP="00BE1C4D">
      <w:pPr>
        <w:numPr>
          <w:ilvl w:val="0"/>
          <w:numId w:val="20"/>
        </w:numPr>
        <w:ind w:left="426" w:hanging="426"/>
        <w:contextualSpacing/>
        <w:jc w:val="both"/>
        <w:rPr>
          <w:rFonts w:ascii="Arial" w:hAnsi="Arial" w:cs="Arial"/>
          <w:b/>
          <w:sz w:val="22"/>
        </w:rPr>
      </w:pPr>
      <w:r w:rsidRPr="00A60E31">
        <w:rPr>
          <w:rFonts w:ascii="Arial" w:hAnsi="Arial" w:cs="Arial"/>
          <w:sz w:val="22"/>
        </w:rPr>
        <w:t>Wykonawca zobowiązuje się wykonać przedmiot umowy zgodnie ze złożoną ofertą, Specyfikacją Warunków Zamówienia oraz szczegółowym opisem przedmiotu zamówienia stanowiącymi integralną część niniejszej umowy.</w:t>
      </w:r>
    </w:p>
    <w:p w14:paraId="7031F30F" w14:textId="77777777" w:rsidR="00B827C4" w:rsidRDefault="00B827C4" w:rsidP="00B827C4">
      <w:pPr>
        <w:pStyle w:val="p2"/>
        <w:spacing w:line="276" w:lineRule="auto"/>
        <w:rPr>
          <w:rFonts w:ascii="Arial" w:hAnsi="Arial" w:cs="Arial"/>
          <w:b/>
          <w:sz w:val="22"/>
          <w:szCs w:val="22"/>
        </w:rPr>
      </w:pPr>
    </w:p>
    <w:p w14:paraId="47468381" w14:textId="77777777" w:rsidR="00B827C4" w:rsidRPr="00A60E31" w:rsidRDefault="00B827C4" w:rsidP="00B827C4">
      <w:pPr>
        <w:pStyle w:val="p2"/>
        <w:spacing w:line="276" w:lineRule="auto"/>
        <w:jc w:val="center"/>
        <w:rPr>
          <w:rFonts w:ascii="Arial" w:hAnsi="Arial" w:cs="Arial"/>
          <w:sz w:val="22"/>
          <w:szCs w:val="22"/>
        </w:rPr>
      </w:pPr>
      <w:r w:rsidRPr="00A60E31">
        <w:rPr>
          <w:rFonts w:ascii="Arial" w:hAnsi="Arial" w:cs="Arial"/>
          <w:b/>
          <w:sz w:val="22"/>
          <w:szCs w:val="22"/>
        </w:rPr>
        <w:t>§ 3</w:t>
      </w:r>
    </w:p>
    <w:p w14:paraId="772FCBD8"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Oświadczenia Wykonawcy</w:t>
      </w:r>
    </w:p>
    <w:p w14:paraId="7FAC1174" w14:textId="77777777" w:rsidR="00B827C4" w:rsidRPr="00A60E31" w:rsidRDefault="00B827C4" w:rsidP="00BE1C4D">
      <w:pPr>
        <w:pStyle w:val="p2"/>
        <w:numPr>
          <w:ilvl w:val="0"/>
          <w:numId w:val="9"/>
        </w:numPr>
        <w:spacing w:line="276" w:lineRule="auto"/>
        <w:ind w:left="426" w:hanging="426"/>
        <w:jc w:val="both"/>
        <w:rPr>
          <w:rFonts w:ascii="Arial" w:hAnsi="Arial" w:cs="Arial"/>
          <w:sz w:val="22"/>
          <w:szCs w:val="22"/>
        </w:rPr>
      </w:pPr>
      <w:r w:rsidRPr="00A60E31">
        <w:rPr>
          <w:rFonts w:ascii="Arial" w:hAnsi="Arial" w:cs="Arial"/>
          <w:sz w:val="22"/>
          <w:szCs w:val="22"/>
        </w:rPr>
        <w:t>Wykonawca oświadcza, iż zapoznał się z warunkami wykonania przedmiotu umowy wskazanymi w SWZ i umowie i nie zgłasza do nich uwag oraz zobowiązuje się do wykonania umowy zgodnie z tymi warunkami.</w:t>
      </w:r>
    </w:p>
    <w:p w14:paraId="0726963D" w14:textId="77777777" w:rsidR="00B827C4" w:rsidRPr="00A60E31" w:rsidRDefault="00B827C4" w:rsidP="00BE1C4D">
      <w:pPr>
        <w:pStyle w:val="p2"/>
        <w:numPr>
          <w:ilvl w:val="0"/>
          <w:numId w:val="9"/>
        </w:numPr>
        <w:spacing w:line="276" w:lineRule="auto"/>
        <w:ind w:left="426" w:hanging="426"/>
        <w:jc w:val="both"/>
        <w:rPr>
          <w:rFonts w:ascii="Arial" w:hAnsi="Arial" w:cs="Arial"/>
          <w:sz w:val="22"/>
          <w:szCs w:val="22"/>
        </w:rPr>
      </w:pPr>
      <w:r w:rsidRPr="00A60E31">
        <w:rPr>
          <w:rFonts w:ascii="Arial" w:hAnsi="Arial" w:cs="Arial"/>
          <w:sz w:val="22"/>
          <w:szCs w:val="22"/>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6E5E68D1" w14:textId="77777777" w:rsidR="00B827C4" w:rsidRPr="00A60E31" w:rsidRDefault="00B827C4" w:rsidP="00BE1C4D">
      <w:pPr>
        <w:pStyle w:val="p2"/>
        <w:numPr>
          <w:ilvl w:val="0"/>
          <w:numId w:val="9"/>
        </w:numPr>
        <w:spacing w:line="276" w:lineRule="auto"/>
        <w:ind w:left="426" w:hanging="426"/>
        <w:jc w:val="both"/>
        <w:rPr>
          <w:rFonts w:ascii="Arial" w:hAnsi="Arial" w:cs="Arial"/>
          <w:sz w:val="22"/>
          <w:szCs w:val="22"/>
        </w:rPr>
      </w:pPr>
      <w:r w:rsidRPr="00A60E31">
        <w:rPr>
          <w:rFonts w:ascii="Arial" w:hAnsi="Arial" w:cs="Arial"/>
          <w:sz w:val="22"/>
          <w:szCs w:val="22"/>
        </w:rPr>
        <w:t xml:space="preserve">Wykonawca zobowiązany jest bezzwłocznie informować o przeszkodach </w:t>
      </w:r>
      <w:r w:rsidRPr="00A60E31">
        <w:rPr>
          <w:rFonts w:ascii="Arial" w:hAnsi="Arial" w:cs="Arial"/>
          <w:sz w:val="22"/>
          <w:szCs w:val="22"/>
        </w:rPr>
        <w:br/>
        <w:t xml:space="preserve">w należytym wykonywaniu umowy, w tym również o okolicznościach leżących po stronie Zamawiającego, które mogą mieć wpływ na wywiązanie się Wykonawcy </w:t>
      </w:r>
      <w:r w:rsidRPr="00A60E31">
        <w:rPr>
          <w:rFonts w:ascii="Arial" w:hAnsi="Arial" w:cs="Arial"/>
          <w:sz w:val="22"/>
          <w:szCs w:val="22"/>
        </w:rPr>
        <w:br/>
        <w:t>z postanowień umowy.</w:t>
      </w:r>
    </w:p>
    <w:p w14:paraId="36E7FEC8" w14:textId="77777777" w:rsidR="00B827C4" w:rsidRDefault="00B827C4" w:rsidP="00B827C4">
      <w:pPr>
        <w:pStyle w:val="p2"/>
        <w:spacing w:line="276" w:lineRule="auto"/>
        <w:jc w:val="center"/>
        <w:rPr>
          <w:rFonts w:ascii="Arial" w:hAnsi="Arial" w:cs="Arial"/>
          <w:b/>
          <w:sz w:val="22"/>
          <w:szCs w:val="22"/>
        </w:rPr>
      </w:pPr>
    </w:p>
    <w:p w14:paraId="7D260503" w14:textId="77777777" w:rsidR="00B827C4" w:rsidRPr="00636DE7" w:rsidRDefault="00B827C4" w:rsidP="00B827C4">
      <w:pPr>
        <w:pStyle w:val="p2"/>
        <w:spacing w:line="276" w:lineRule="auto"/>
        <w:jc w:val="center"/>
        <w:rPr>
          <w:rFonts w:ascii="Arial" w:hAnsi="Arial" w:cs="Arial"/>
          <w:sz w:val="22"/>
          <w:szCs w:val="22"/>
        </w:rPr>
      </w:pPr>
      <w:r w:rsidRPr="00636DE7">
        <w:rPr>
          <w:rFonts w:ascii="Arial" w:hAnsi="Arial" w:cs="Arial"/>
          <w:b/>
          <w:sz w:val="22"/>
          <w:szCs w:val="22"/>
        </w:rPr>
        <w:t>§ 4</w:t>
      </w:r>
    </w:p>
    <w:p w14:paraId="369B336F" w14:textId="77777777" w:rsidR="00B827C4" w:rsidRPr="00636DE7" w:rsidRDefault="00B827C4" w:rsidP="00B827C4">
      <w:pPr>
        <w:pStyle w:val="p2"/>
        <w:spacing w:line="276" w:lineRule="auto"/>
        <w:jc w:val="center"/>
        <w:rPr>
          <w:rFonts w:ascii="Arial" w:hAnsi="Arial" w:cs="Arial"/>
          <w:b/>
          <w:sz w:val="22"/>
          <w:szCs w:val="22"/>
        </w:rPr>
      </w:pPr>
      <w:r w:rsidRPr="00636DE7">
        <w:rPr>
          <w:rFonts w:ascii="Arial" w:hAnsi="Arial" w:cs="Arial"/>
          <w:b/>
          <w:sz w:val="22"/>
          <w:szCs w:val="22"/>
        </w:rPr>
        <w:t>Zasady współpracy</w:t>
      </w:r>
    </w:p>
    <w:p w14:paraId="7B11002A" w14:textId="77777777" w:rsidR="00B827C4" w:rsidRPr="00636DE7" w:rsidRDefault="00B827C4" w:rsidP="00BE1C4D">
      <w:pPr>
        <w:pStyle w:val="p2"/>
        <w:numPr>
          <w:ilvl w:val="0"/>
          <w:numId w:val="33"/>
        </w:numPr>
        <w:spacing w:line="276" w:lineRule="auto"/>
        <w:jc w:val="both"/>
        <w:rPr>
          <w:rFonts w:ascii="Arial" w:hAnsi="Arial" w:cs="Arial"/>
          <w:sz w:val="22"/>
          <w:szCs w:val="22"/>
        </w:rPr>
      </w:pPr>
      <w:r w:rsidRPr="00636DE7">
        <w:rPr>
          <w:rFonts w:ascii="Arial" w:hAnsi="Arial" w:cs="Arial"/>
          <w:sz w:val="22"/>
          <w:szCs w:val="22"/>
        </w:rPr>
        <w:t>Zamawiający i Wykonawca zobowiązują się do współpracy przy realizacji przedmiotu umowy.</w:t>
      </w:r>
    </w:p>
    <w:p w14:paraId="5640391A" w14:textId="77777777" w:rsidR="00B827C4" w:rsidRPr="00636DE7" w:rsidRDefault="00B827C4" w:rsidP="00BE1C4D">
      <w:pPr>
        <w:pStyle w:val="p2"/>
        <w:numPr>
          <w:ilvl w:val="0"/>
          <w:numId w:val="33"/>
        </w:numPr>
        <w:spacing w:line="276" w:lineRule="auto"/>
        <w:jc w:val="both"/>
        <w:rPr>
          <w:rFonts w:ascii="Arial" w:hAnsi="Arial" w:cs="Arial"/>
          <w:sz w:val="22"/>
          <w:szCs w:val="22"/>
        </w:rPr>
      </w:pPr>
      <w:r w:rsidRPr="00636DE7">
        <w:rPr>
          <w:rFonts w:ascii="Arial" w:hAnsi="Arial" w:cs="Arial"/>
          <w:sz w:val="22"/>
          <w:szCs w:val="22"/>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78DB7F5F" w14:textId="77777777" w:rsidR="00B827C4" w:rsidRPr="00C20B96" w:rsidRDefault="00B827C4" w:rsidP="00BE1C4D">
      <w:pPr>
        <w:pStyle w:val="p2"/>
        <w:numPr>
          <w:ilvl w:val="0"/>
          <w:numId w:val="33"/>
        </w:numPr>
        <w:spacing w:line="276" w:lineRule="auto"/>
        <w:jc w:val="both"/>
        <w:rPr>
          <w:rFonts w:ascii="Arial" w:hAnsi="Arial" w:cs="Arial"/>
          <w:sz w:val="22"/>
          <w:szCs w:val="22"/>
        </w:rPr>
      </w:pPr>
      <w:r w:rsidRPr="00C20B96">
        <w:rPr>
          <w:rFonts w:ascii="Arial" w:hAnsi="Arial" w:cs="Arial"/>
          <w:sz w:val="22"/>
          <w:szCs w:val="22"/>
        </w:rPr>
        <w:t xml:space="preserve">Zamawiający zapewni Wykonawcy dostęp do informacji i środków technicznych </w:t>
      </w:r>
      <w:r w:rsidRPr="00C20B96">
        <w:rPr>
          <w:rFonts w:ascii="Arial" w:hAnsi="Arial" w:cs="Arial"/>
          <w:sz w:val="22"/>
          <w:szCs w:val="22"/>
        </w:rPr>
        <w:br/>
        <w:t>w zakresie niezbędnym do realizacji przedmiotu umowy.</w:t>
      </w:r>
    </w:p>
    <w:p w14:paraId="17B2530E" w14:textId="77777777" w:rsidR="00B827C4" w:rsidRPr="00C20B96" w:rsidRDefault="00B827C4" w:rsidP="00BE1C4D">
      <w:pPr>
        <w:pStyle w:val="p2"/>
        <w:numPr>
          <w:ilvl w:val="0"/>
          <w:numId w:val="33"/>
        </w:numPr>
        <w:spacing w:line="276" w:lineRule="auto"/>
        <w:jc w:val="both"/>
        <w:rPr>
          <w:rFonts w:ascii="Arial" w:hAnsi="Arial" w:cs="Arial"/>
          <w:sz w:val="22"/>
          <w:szCs w:val="22"/>
        </w:rPr>
      </w:pPr>
      <w:r w:rsidRPr="00C20B96">
        <w:rPr>
          <w:rFonts w:ascii="Arial" w:hAnsi="Arial" w:cs="Arial"/>
          <w:sz w:val="22"/>
          <w:szCs w:val="22"/>
        </w:rPr>
        <w:t>Wykonawca ponosi pełną odpowiedzialność wobec Zamawiającego za działania lub zaniechania pracowników Wykonawcy, osób działających w jego imieniu lub podwykonawców, jak za działania własne.</w:t>
      </w:r>
    </w:p>
    <w:p w14:paraId="2F28F729" w14:textId="77777777" w:rsidR="00B827C4" w:rsidRPr="00C20B96" w:rsidRDefault="00B827C4" w:rsidP="00BE1C4D">
      <w:pPr>
        <w:pStyle w:val="Akapitzlist"/>
        <w:widowControl w:val="0"/>
        <w:numPr>
          <w:ilvl w:val="0"/>
          <w:numId w:val="33"/>
        </w:numPr>
        <w:tabs>
          <w:tab w:val="num" w:pos="567"/>
        </w:tabs>
        <w:autoSpaceDE w:val="0"/>
        <w:autoSpaceDN w:val="0"/>
        <w:adjustRightInd w:val="0"/>
        <w:spacing w:line="240" w:lineRule="auto"/>
        <w:jc w:val="both"/>
        <w:rPr>
          <w:rFonts w:ascii="Arial" w:hAnsi="Arial" w:cs="Arial"/>
          <w:sz w:val="22"/>
        </w:rPr>
      </w:pPr>
      <w:r w:rsidRPr="00C20B96">
        <w:rPr>
          <w:rFonts w:ascii="Arial" w:hAnsi="Arial" w:cs="Arial"/>
          <w:sz w:val="22"/>
        </w:rPr>
        <w:t>W ramach realizacji umowy Wykonawca zobowiązany jest w szczególności do:</w:t>
      </w:r>
    </w:p>
    <w:p w14:paraId="519EA6C7" w14:textId="77777777" w:rsidR="00B827C4" w:rsidRPr="00C20B96" w:rsidRDefault="00B827C4" w:rsidP="0029162F">
      <w:pPr>
        <w:pStyle w:val="Akapitzlist"/>
        <w:widowControl w:val="0"/>
        <w:numPr>
          <w:ilvl w:val="0"/>
          <w:numId w:val="26"/>
        </w:numPr>
        <w:tabs>
          <w:tab w:val="num" w:pos="851"/>
        </w:tabs>
        <w:autoSpaceDE w:val="0"/>
        <w:autoSpaceDN w:val="0"/>
        <w:adjustRightInd w:val="0"/>
        <w:ind w:left="851" w:hanging="425"/>
        <w:jc w:val="both"/>
        <w:rPr>
          <w:rFonts w:ascii="Arial" w:hAnsi="Arial" w:cs="Arial"/>
          <w:sz w:val="22"/>
        </w:rPr>
      </w:pPr>
      <w:r w:rsidRPr="00C20B96">
        <w:rPr>
          <w:rFonts w:ascii="Arial" w:hAnsi="Arial" w:cs="Arial"/>
          <w:sz w:val="22"/>
        </w:rPr>
        <w:t xml:space="preserve">należytego wykonania przedmiotu umowy zgodnie z umową, zasadami wiedzy technicznej i przepisami prawa; </w:t>
      </w:r>
    </w:p>
    <w:p w14:paraId="4E70F3B0" w14:textId="77777777" w:rsidR="00B827C4" w:rsidRPr="00C20B96" w:rsidRDefault="00B827C4" w:rsidP="0029162F">
      <w:pPr>
        <w:pStyle w:val="Akapitzlist"/>
        <w:widowControl w:val="0"/>
        <w:numPr>
          <w:ilvl w:val="0"/>
          <w:numId w:val="26"/>
        </w:numPr>
        <w:tabs>
          <w:tab w:val="num" w:pos="851"/>
        </w:tabs>
        <w:autoSpaceDE w:val="0"/>
        <w:autoSpaceDN w:val="0"/>
        <w:adjustRightInd w:val="0"/>
        <w:ind w:left="851" w:hanging="425"/>
        <w:jc w:val="both"/>
        <w:rPr>
          <w:rFonts w:ascii="Arial" w:hAnsi="Arial" w:cs="Arial"/>
          <w:sz w:val="22"/>
        </w:rPr>
      </w:pPr>
      <w:r w:rsidRPr="00C20B96">
        <w:rPr>
          <w:rFonts w:ascii="Arial" w:hAnsi="Arial" w:cs="Arial"/>
          <w:sz w:val="22"/>
        </w:rPr>
        <w:t xml:space="preserve">okazania przed montażem na każde wezwanie Zamawiającego dokumentów dotyczących wyposażenia przeznaczonego do montażu: </w:t>
      </w:r>
    </w:p>
    <w:p w14:paraId="5E418725" w14:textId="77777777" w:rsidR="00B827C4" w:rsidRPr="00C20B96" w:rsidRDefault="00B827C4" w:rsidP="0029162F">
      <w:pPr>
        <w:pStyle w:val="Akapitzlist"/>
        <w:numPr>
          <w:ilvl w:val="0"/>
          <w:numId w:val="26"/>
        </w:numPr>
        <w:tabs>
          <w:tab w:val="num" w:pos="851"/>
        </w:tabs>
        <w:ind w:left="851" w:hanging="425"/>
        <w:rPr>
          <w:rFonts w:ascii="Arial" w:hAnsi="Arial" w:cs="Arial"/>
          <w:sz w:val="22"/>
        </w:rPr>
      </w:pPr>
      <w:r w:rsidRPr="00C20B96">
        <w:rPr>
          <w:rFonts w:ascii="Arial" w:hAnsi="Arial" w:cs="Arial"/>
          <w:sz w:val="22"/>
        </w:rPr>
        <w:t>deklaracji zgodności CE,</w:t>
      </w:r>
    </w:p>
    <w:p w14:paraId="12EA78FA" w14:textId="77777777" w:rsidR="00B827C4" w:rsidRPr="00C20B96" w:rsidRDefault="00B827C4" w:rsidP="0029162F">
      <w:pPr>
        <w:pStyle w:val="Akapitzlist"/>
        <w:numPr>
          <w:ilvl w:val="0"/>
          <w:numId w:val="26"/>
        </w:numPr>
        <w:tabs>
          <w:tab w:val="num" w:pos="851"/>
        </w:tabs>
        <w:ind w:left="851" w:hanging="425"/>
        <w:jc w:val="both"/>
        <w:rPr>
          <w:rFonts w:ascii="Arial" w:hAnsi="Arial" w:cs="Arial"/>
          <w:sz w:val="22"/>
        </w:rPr>
      </w:pPr>
      <w:r w:rsidRPr="00C20B96">
        <w:rPr>
          <w:rFonts w:ascii="Arial" w:hAnsi="Arial" w:cs="Arial"/>
          <w:sz w:val="22"/>
        </w:rPr>
        <w:t>certyfikatów, atestów lub aprobat technicznych potwierdzających wymogi zawarte w opisie przedmiotu zamówienia;</w:t>
      </w:r>
    </w:p>
    <w:p w14:paraId="482FBCD3" w14:textId="77777777" w:rsidR="00B827C4" w:rsidRPr="00C20B96" w:rsidRDefault="00B827C4" w:rsidP="0029162F">
      <w:pPr>
        <w:pStyle w:val="Akapitzlist"/>
        <w:numPr>
          <w:ilvl w:val="0"/>
          <w:numId w:val="26"/>
        </w:numPr>
        <w:tabs>
          <w:tab w:val="num" w:pos="851"/>
        </w:tabs>
        <w:ind w:left="851" w:hanging="425"/>
        <w:jc w:val="both"/>
        <w:rPr>
          <w:rFonts w:ascii="Arial" w:hAnsi="Arial" w:cs="Arial"/>
          <w:sz w:val="22"/>
        </w:rPr>
      </w:pPr>
      <w:r w:rsidRPr="00C20B96">
        <w:rPr>
          <w:rFonts w:ascii="Arial" w:hAnsi="Arial" w:cs="Arial"/>
          <w:sz w:val="22"/>
        </w:rPr>
        <w:t>kart katalogowych,</w:t>
      </w:r>
    </w:p>
    <w:p w14:paraId="6A6BD8B8" w14:textId="0A5F84FE" w:rsidR="00B827C4" w:rsidRPr="00C20B96" w:rsidRDefault="00B827C4" w:rsidP="0029162F">
      <w:pPr>
        <w:pStyle w:val="Akapitzlist"/>
        <w:numPr>
          <w:ilvl w:val="0"/>
          <w:numId w:val="26"/>
        </w:numPr>
        <w:tabs>
          <w:tab w:val="num" w:pos="851"/>
        </w:tabs>
        <w:ind w:left="851" w:hanging="425"/>
        <w:jc w:val="both"/>
        <w:rPr>
          <w:rFonts w:ascii="Arial" w:hAnsi="Arial" w:cs="Arial"/>
          <w:sz w:val="22"/>
        </w:rPr>
      </w:pPr>
      <w:r w:rsidRPr="00C20B96">
        <w:rPr>
          <w:rFonts w:ascii="Arial" w:hAnsi="Arial" w:cs="Arial"/>
          <w:sz w:val="22"/>
        </w:rPr>
        <w:lastRenderedPageBreak/>
        <w:t>instrukcji użytkowania</w:t>
      </w:r>
      <w:r w:rsidR="003E61D8" w:rsidRPr="00C20B96">
        <w:rPr>
          <w:rFonts w:ascii="Arial" w:hAnsi="Arial" w:cs="Arial"/>
          <w:sz w:val="22"/>
        </w:rPr>
        <w:t xml:space="preserve"> oraz pozostałej dokumentacji w tym dokumentacji potwierdzającej spełnienie celów środowiskowych </w:t>
      </w:r>
      <w:r w:rsidR="00972AFF" w:rsidRPr="00C20B96">
        <w:rPr>
          <w:rFonts w:ascii="Arial" w:hAnsi="Arial" w:cs="Arial"/>
          <w:sz w:val="22"/>
        </w:rPr>
        <w:t xml:space="preserve">zgodnie z zasadą nieszkodzenia środowisku (Do No </w:t>
      </w:r>
      <w:proofErr w:type="spellStart"/>
      <w:r w:rsidR="00972AFF" w:rsidRPr="00C20B96">
        <w:rPr>
          <w:rFonts w:ascii="Arial" w:hAnsi="Arial" w:cs="Arial"/>
          <w:sz w:val="22"/>
        </w:rPr>
        <w:t>Significant</w:t>
      </w:r>
      <w:proofErr w:type="spellEnd"/>
      <w:r w:rsidR="00972AFF" w:rsidRPr="00C20B96">
        <w:rPr>
          <w:rFonts w:ascii="Arial" w:hAnsi="Arial" w:cs="Arial"/>
          <w:sz w:val="22"/>
        </w:rPr>
        <w:t xml:space="preserve"> </w:t>
      </w:r>
      <w:proofErr w:type="spellStart"/>
      <w:r w:rsidR="00972AFF" w:rsidRPr="00C20B96">
        <w:rPr>
          <w:rFonts w:ascii="Arial" w:hAnsi="Arial" w:cs="Arial"/>
          <w:sz w:val="22"/>
        </w:rPr>
        <w:t>Harm</w:t>
      </w:r>
      <w:proofErr w:type="spellEnd"/>
      <w:r w:rsidR="00972AFF" w:rsidRPr="00C20B96">
        <w:rPr>
          <w:rFonts w:ascii="Arial" w:hAnsi="Arial" w:cs="Arial"/>
          <w:sz w:val="22"/>
        </w:rPr>
        <w:t xml:space="preserve"> –DNSH) </w:t>
      </w:r>
      <w:r w:rsidRPr="00C20B96">
        <w:rPr>
          <w:rFonts w:ascii="Arial" w:hAnsi="Arial" w:cs="Arial"/>
          <w:sz w:val="22"/>
        </w:rPr>
        <w:t>.</w:t>
      </w:r>
    </w:p>
    <w:p w14:paraId="52C88848"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722118CE"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7AC19131"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6EEBF677"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6D5B2232"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5C3BD8D1"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7EF99F1E"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495A2FE5"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23EC308C" w14:textId="77777777" w:rsidR="00B827C4" w:rsidRPr="00636DE7" w:rsidRDefault="00B827C4" w:rsidP="00BE1C4D">
      <w:pPr>
        <w:pStyle w:val="Akapitzlist"/>
        <w:widowControl w:val="0"/>
        <w:numPr>
          <w:ilvl w:val="0"/>
          <w:numId w:val="25"/>
        </w:numPr>
        <w:autoSpaceDE w:val="0"/>
        <w:autoSpaceDN w:val="0"/>
        <w:adjustRightInd w:val="0"/>
        <w:ind w:left="426" w:hanging="426"/>
        <w:jc w:val="both"/>
        <w:rPr>
          <w:rFonts w:ascii="Arial" w:hAnsi="Arial" w:cs="Arial"/>
          <w:vanish/>
          <w:color w:val="FFFFFF" w:themeColor="background1"/>
          <w:sz w:val="22"/>
        </w:rPr>
      </w:pPr>
    </w:p>
    <w:p w14:paraId="370F21DC" w14:textId="77777777" w:rsidR="00B827C4" w:rsidRPr="00636DE7" w:rsidRDefault="00B827C4" w:rsidP="00BE1C4D">
      <w:pPr>
        <w:pStyle w:val="Akapitzlist"/>
        <w:widowControl w:val="0"/>
        <w:numPr>
          <w:ilvl w:val="0"/>
          <w:numId w:val="33"/>
        </w:numPr>
        <w:autoSpaceDE w:val="0"/>
        <w:autoSpaceDN w:val="0"/>
        <w:adjustRightInd w:val="0"/>
        <w:spacing w:line="240" w:lineRule="auto"/>
        <w:jc w:val="both"/>
        <w:rPr>
          <w:rFonts w:ascii="Arial" w:hAnsi="Arial" w:cs="Arial"/>
          <w:color w:val="000000" w:themeColor="text1"/>
          <w:sz w:val="22"/>
        </w:rPr>
      </w:pPr>
      <w:r w:rsidRPr="00636DE7">
        <w:rPr>
          <w:rFonts w:ascii="Arial" w:hAnsi="Arial" w:cs="Arial"/>
          <w:color w:val="000000" w:themeColor="text1"/>
          <w:sz w:val="22"/>
        </w:rPr>
        <w:t>Wykonawca jest zobowiązany do dostarczenia i montażu urządzenia spełniającego parametry wynikające z dokumentacji opisującej przedmiot zamówienia.</w:t>
      </w:r>
    </w:p>
    <w:p w14:paraId="5A92B4D6" w14:textId="43270539" w:rsidR="00B827C4" w:rsidRPr="00636DE7" w:rsidRDefault="00B827C4" w:rsidP="00BE1C4D">
      <w:pPr>
        <w:pStyle w:val="Akapitzlist"/>
        <w:widowControl w:val="0"/>
        <w:numPr>
          <w:ilvl w:val="0"/>
          <w:numId w:val="33"/>
        </w:numPr>
        <w:autoSpaceDE w:val="0"/>
        <w:autoSpaceDN w:val="0"/>
        <w:adjustRightInd w:val="0"/>
        <w:spacing w:line="240" w:lineRule="auto"/>
        <w:jc w:val="both"/>
        <w:rPr>
          <w:rFonts w:ascii="Arial" w:hAnsi="Arial" w:cs="Arial"/>
          <w:color w:val="000000" w:themeColor="text1"/>
          <w:sz w:val="22"/>
        </w:rPr>
      </w:pPr>
      <w:r w:rsidRPr="00636DE7">
        <w:rPr>
          <w:rFonts w:ascii="Arial" w:hAnsi="Arial" w:cs="Arial"/>
          <w:color w:val="000000" w:themeColor="text1"/>
          <w:sz w:val="22"/>
        </w:rPr>
        <w:t xml:space="preserve">Przed dokonaniem dostawy urządzenia Wykonawca musi przedstawić Zamawiającemu dokumentacje techniczną dostarczanego przedmiotu umowy wymienioną w ust. 5 </w:t>
      </w:r>
      <w:r w:rsidRPr="00636DE7">
        <w:rPr>
          <w:rFonts w:ascii="Arial" w:hAnsi="Arial" w:cs="Arial"/>
          <w:b/>
          <w:bCs/>
          <w:color w:val="000000" w:themeColor="text1"/>
          <w:sz w:val="22"/>
        </w:rPr>
        <w:t>i uzyskać pisemną akceptację Zamawiającego na jego dostawę lub montaż</w:t>
      </w:r>
      <w:r w:rsidRPr="00636DE7">
        <w:rPr>
          <w:rFonts w:ascii="Arial" w:hAnsi="Arial" w:cs="Arial"/>
          <w:color w:val="000000" w:themeColor="text1"/>
          <w:sz w:val="22"/>
        </w:rPr>
        <w:t>. Dokumentacja, o której mowa wyżej</w:t>
      </w:r>
      <w:r w:rsidRPr="00636DE7">
        <w:rPr>
          <w:rFonts w:ascii="Arial" w:hAnsi="Arial" w:cs="Arial"/>
          <w:sz w:val="22"/>
        </w:rPr>
        <w:t xml:space="preserve"> jest podstawą oceny zgodności dostarczonego i montowanego urządzenia z wymaganiami wynikającymi z umowy i szczegółowego opisu przedmiotu zamówienia.</w:t>
      </w:r>
      <w:r w:rsidR="00546A4D" w:rsidRPr="00546A4D">
        <w:t xml:space="preserve"> </w:t>
      </w:r>
      <w:r w:rsidR="00546A4D" w:rsidRPr="00546A4D">
        <w:rPr>
          <w:rFonts w:ascii="Arial" w:hAnsi="Arial" w:cs="Arial"/>
          <w:sz w:val="22"/>
        </w:rPr>
        <w:t xml:space="preserve">Wskazane powyżej dokumenty podlegają dostarczeniu o ile uprzednio nie zostały dostarczone przez Wykonawcę w toku procedury wyboru jego ofert. Wykonawca uzgodni harmonogram realizacji zamówienia z Zamawiającym pisemnie po </w:t>
      </w:r>
      <w:r w:rsidR="00546A4D">
        <w:rPr>
          <w:rFonts w:ascii="Arial" w:hAnsi="Arial" w:cs="Arial"/>
          <w:sz w:val="22"/>
        </w:rPr>
        <w:t xml:space="preserve">zawarciu </w:t>
      </w:r>
      <w:r w:rsidR="00546A4D" w:rsidRPr="00546A4D">
        <w:rPr>
          <w:rFonts w:ascii="Arial" w:hAnsi="Arial" w:cs="Arial"/>
          <w:sz w:val="22"/>
        </w:rPr>
        <w:t>umowy.</w:t>
      </w:r>
    </w:p>
    <w:p w14:paraId="49304D42" w14:textId="77777777" w:rsidR="00B827C4" w:rsidRPr="00636DE7" w:rsidRDefault="00B827C4" w:rsidP="00BE1C4D">
      <w:pPr>
        <w:pStyle w:val="Akapitzlist"/>
        <w:widowControl w:val="0"/>
        <w:numPr>
          <w:ilvl w:val="0"/>
          <w:numId w:val="33"/>
        </w:numPr>
        <w:autoSpaceDE w:val="0"/>
        <w:autoSpaceDN w:val="0"/>
        <w:adjustRightInd w:val="0"/>
        <w:spacing w:line="240" w:lineRule="auto"/>
        <w:jc w:val="both"/>
        <w:rPr>
          <w:rFonts w:ascii="Arial" w:hAnsi="Arial" w:cs="Arial"/>
          <w:color w:val="000000" w:themeColor="text1"/>
          <w:sz w:val="22"/>
        </w:rPr>
      </w:pPr>
      <w:r w:rsidRPr="00636DE7">
        <w:rPr>
          <w:rFonts w:ascii="Arial" w:hAnsi="Arial" w:cs="Arial"/>
          <w:color w:val="000000" w:themeColor="text1"/>
          <w:sz w:val="22"/>
        </w:rPr>
        <w:t xml:space="preserve">W przypadku wniosku o dopuszczenie urządzenia niespełniającego parametrów wynikających ze szczegółowego opisu przedmiotu zamówienia Zamawiający nie dopuści do montażu danego urządzenia (nie wyda akceptacji, o której mowa </w:t>
      </w:r>
      <w:r w:rsidRPr="00636DE7">
        <w:rPr>
          <w:rFonts w:ascii="Arial" w:hAnsi="Arial" w:cs="Arial"/>
          <w:color w:val="000000" w:themeColor="text1"/>
          <w:sz w:val="22"/>
        </w:rPr>
        <w:br/>
        <w:t>w ust. 7).</w:t>
      </w:r>
    </w:p>
    <w:p w14:paraId="5D10BCCF" w14:textId="77777777" w:rsidR="00B827C4" w:rsidRPr="00636DE7" w:rsidRDefault="00B827C4" w:rsidP="00BE1C4D">
      <w:pPr>
        <w:pStyle w:val="Akapitzlist"/>
        <w:widowControl w:val="0"/>
        <w:numPr>
          <w:ilvl w:val="0"/>
          <w:numId w:val="33"/>
        </w:numPr>
        <w:autoSpaceDE w:val="0"/>
        <w:autoSpaceDN w:val="0"/>
        <w:adjustRightInd w:val="0"/>
        <w:spacing w:line="240" w:lineRule="auto"/>
        <w:jc w:val="both"/>
        <w:rPr>
          <w:rFonts w:ascii="Arial" w:hAnsi="Arial" w:cs="Arial"/>
          <w:color w:val="000000" w:themeColor="text1"/>
          <w:sz w:val="22"/>
        </w:rPr>
      </w:pPr>
      <w:r w:rsidRPr="00636DE7">
        <w:rPr>
          <w:rFonts w:ascii="Arial" w:hAnsi="Arial" w:cs="Arial"/>
          <w:color w:val="000000" w:themeColor="text1"/>
          <w:sz w:val="22"/>
        </w:rPr>
        <w:t>Montaż urządzenia bez wymaganej akceptacji Zamawiającego traktowany będzie jako istotne naruszenie umowy z winy Wykonawcy.</w:t>
      </w:r>
    </w:p>
    <w:p w14:paraId="66283740" w14:textId="125A384B" w:rsidR="00B827C4" w:rsidRPr="00636DE7" w:rsidRDefault="00B827C4" w:rsidP="00BE1C4D">
      <w:pPr>
        <w:pStyle w:val="Akapitzlist"/>
        <w:widowControl w:val="0"/>
        <w:numPr>
          <w:ilvl w:val="0"/>
          <w:numId w:val="33"/>
        </w:numPr>
        <w:autoSpaceDE w:val="0"/>
        <w:autoSpaceDN w:val="0"/>
        <w:adjustRightInd w:val="0"/>
        <w:spacing w:line="240" w:lineRule="auto"/>
        <w:jc w:val="both"/>
        <w:rPr>
          <w:rFonts w:ascii="Arial" w:hAnsi="Arial" w:cs="Arial"/>
          <w:color w:val="000000" w:themeColor="text1"/>
          <w:sz w:val="22"/>
        </w:rPr>
      </w:pPr>
      <w:r w:rsidRPr="00636DE7">
        <w:rPr>
          <w:rFonts w:ascii="Arial" w:hAnsi="Arial" w:cs="Arial"/>
          <w:sz w:val="22"/>
        </w:rPr>
        <w:t>W sytuacji stwierdzenia, że dostarczon</w:t>
      </w:r>
      <w:r w:rsidR="00546A4D">
        <w:rPr>
          <w:rFonts w:ascii="Arial" w:hAnsi="Arial" w:cs="Arial"/>
          <w:sz w:val="22"/>
        </w:rPr>
        <w:t>y</w:t>
      </w:r>
      <w:r w:rsidRPr="00636DE7">
        <w:rPr>
          <w:rFonts w:ascii="Arial" w:hAnsi="Arial" w:cs="Arial"/>
          <w:sz w:val="22"/>
        </w:rPr>
        <w:t xml:space="preserve"> przez Wykonawcę przedmiot umowy nie spełnia wymogów wynikających z umowy i szczegółowego opisu przedmiotu zamówienia </w:t>
      </w:r>
      <w:r w:rsidR="00546A4D">
        <w:rPr>
          <w:rFonts w:ascii="Arial" w:hAnsi="Arial" w:cs="Arial"/>
          <w:sz w:val="22"/>
        </w:rPr>
        <w:t>W</w:t>
      </w:r>
      <w:r w:rsidRPr="00636DE7">
        <w:rPr>
          <w:rFonts w:ascii="Arial" w:hAnsi="Arial" w:cs="Arial"/>
          <w:sz w:val="22"/>
        </w:rPr>
        <w:t xml:space="preserve">ykonawca zobowiązany będzie do zaproponowania urządzenia zgodnego z wymaganiami zamawiającego w terminie 7 dni roboczych od dnia przekazania mu uwag przez </w:t>
      </w:r>
      <w:r w:rsidR="00546A4D">
        <w:rPr>
          <w:rFonts w:ascii="Arial" w:hAnsi="Arial" w:cs="Arial"/>
          <w:sz w:val="22"/>
        </w:rPr>
        <w:t>Z</w:t>
      </w:r>
      <w:r w:rsidRPr="00636DE7">
        <w:rPr>
          <w:rFonts w:ascii="Arial" w:hAnsi="Arial" w:cs="Arial"/>
          <w:sz w:val="22"/>
        </w:rPr>
        <w:t>amawiającego.</w:t>
      </w:r>
    </w:p>
    <w:p w14:paraId="2FDC7B3A" w14:textId="77777777" w:rsidR="00B827C4" w:rsidRPr="00636DE7" w:rsidRDefault="00B827C4" w:rsidP="00BE1C4D">
      <w:pPr>
        <w:pStyle w:val="Akapitzlist"/>
        <w:widowControl w:val="0"/>
        <w:numPr>
          <w:ilvl w:val="0"/>
          <w:numId w:val="33"/>
        </w:numPr>
        <w:autoSpaceDE w:val="0"/>
        <w:autoSpaceDN w:val="0"/>
        <w:adjustRightInd w:val="0"/>
        <w:jc w:val="both"/>
        <w:rPr>
          <w:rFonts w:ascii="Arial" w:hAnsi="Arial" w:cs="Arial"/>
          <w:color w:val="000000" w:themeColor="text1"/>
          <w:sz w:val="22"/>
        </w:rPr>
      </w:pPr>
      <w:r w:rsidRPr="00636DE7">
        <w:rPr>
          <w:rFonts w:ascii="Arial" w:hAnsi="Arial" w:cs="Arial"/>
          <w:sz w:val="22"/>
        </w:rPr>
        <w:t>W przypadku nieprzedstawienia zamawiającemu dokumentów, o których mowa w ust. 6 lub nieuwzględnienia uwag, o których mowa w ust. 10 zamawiający nabywa prawo do odstąpienia od umowy z winy wykonawcy w ciągu 14 dni od dnia upływu terminu wskazanego w ust. 10.</w:t>
      </w:r>
    </w:p>
    <w:p w14:paraId="387025E7" w14:textId="77777777" w:rsidR="00B827C4" w:rsidRPr="00A60E31" w:rsidRDefault="00B827C4" w:rsidP="00B827C4">
      <w:pPr>
        <w:pStyle w:val="p2"/>
        <w:spacing w:line="276" w:lineRule="auto"/>
        <w:jc w:val="center"/>
        <w:rPr>
          <w:rStyle w:val="s1"/>
          <w:rFonts w:ascii="Arial" w:hAnsi="Arial" w:cs="Arial"/>
          <w:b/>
          <w:sz w:val="22"/>
          <w:szCs w:val="22"/>
        </w:rPr>
      </w:pPr>
    </w:p>
    <w:p w14:paraId="416AF3D9" w14:textId="77777777" w:rsidR="00B827C4" w:rsidRPr="00A60E31" w:rsidRDefault="00B827C4" w:rsidP="00B827C4">
      <w:pPr>
        <w:pStyle w:val="p2"/>
        <w:spacing w:line="276" w:lineRule="auto"/>
        <w:jc w:val="center"/>
        <w:rPr>
          <w:rFonts w:ascii="Arial" w:hAnsi="Arial" w:cs="Arial"/>
          <w:sz w:val="22"/>
          <w:szCs w:val="22"/>
        </w:rPr>
      </w:pPr>
      <w:r w:rsidRPr="00A60E31">
        <w:rPr>
          <w:rStyle w:val="s1"/>
          <w:rFonts w:ascii="Arial" w:hAnsi="Arial" w:cs="Arial"/>
          <w:b/>
          <w:sz w:val="22"/>
          <w:szCs w:val="22"/>
        </w:rPr>
        <w:t xml:space="preserve">§ </w:t>
      </w:r>
      <w:r w:rsidRPr="00A60E31">
        <w:rPr>
          <w:rFonts w:ascii="Arial" w:hAnsi="Arial" w:cs="Arial"/>
          <w:b/>
          <w:sz w:val="22"/>
          <w:szCs w:val="22"/>
        </w:rPr>
        <w:t>5</w:t>
      </w:r>
    </w:p>
    <w:p w14:paraId="3F199902" w14:textId="77777777" w:rsidR="00B827C4" w:rsidRPr="00636DE7" w:rsidRDefault="00B827C4" w:rsidP="00B827C4">
      <w:pPr>
        <w:pStyle w:val="p2"/>
        <w:tabs>
          <w:tab w:val="center" w:pos="4535"/>
          <w:tab w:val="right" w:pos="9070"/>
        </w:tabs>
        <w:spacing w:line="276" w:lineRule="auto"/>
        <w:rPr>
          <w:rFonts w:ascii="Arial" w:hAnsi="Arial" w:cs="Arial"/>
          <w:sz w:val="22"/>
          <w:szCs w:val="22"/>
        </w:rPr>
      </w:pPr>
      <w:r w:rsidRPr="00636DE7">
        <w:rPr>
          <w:rFonts w:ascii="Arial" w:hAnsi="Arial" w:cs="Arial"/>
          <w:b/>
          <w:sz w:val="22"/>
          <w:szCs w:val="22"/>
        </w:rPr>
        <w:tab/>
        <w:t>Termin i miejsce dostawy</w:t>
      </w:r>
      <w:r w:rsidRPr="00636DE7">
        <w:rPr>
          <w:rFonts w:ascii="Arial" w:hAnsi="Arial" w:cs="Arial"/>
          <w:b/>
          <w:sz w:val="22"/>
          <w:szCs w:val="22"/>
        </w:rPr>
        <w:tab/>
      </w:r>
    </w:p>
    <w:p w14:paraId="540FBF03" w14:textId="77777777" w:rsidR="00B827C4" w:rsidRPr="00636DE7" w:rsidRDefault="00B827C4" w:rsidP="00BE1C4D">
      <w:pPr>
        <w:widowControl w:val="0"/>
        <w:numPr>
          <w:ilvl w:val="1"/>
          <w:numId w:val="13"/>
        </w:numPr>
        <w:suppressAutoHyphens/>
        <w:autoSpaceDE w:val="0"/>
        <w:autoSpaceDN w:val="0"/>
        <w:adjustRightInd w:val="0"/>
        <w:spacing w:before="20" w:after="40"/>
        <w:ind w:left="426" w:hanging="426"/>
        <w:contextualSpacing/>
        <w:jc w:val="both"/>
        <w:outlineLvl w:val="3"/>
        <w:rPr>
          <w:rFonts w:ascii="Arial" w:hAnsi="Arial" w:cs="Arial"/>
          <w:bCs/>
          <w:sz w:val="22"/>
        </w:rPr>
      </w:pPr>
      <w:r w:rsidRPr="00636DE7">
        <w:rPr>
          <w:rFonts w:ascii="Arial" w:hAnsi="Arial" w:cs="Arial"/>
          <w:bCs/>
          <w:sz w:val="22"/>
        </w:rPr>
        <w:t>Wykonawca jest zobowiązany wykonać zamówienie</w:t>
      </w:r>
      <w:r w:rsidRPr="00636DE7">
        <w:rPr>
          <w:rFonts w:ascii="Arial" w:hAnsi="Arial" w:cs="Arial"/>
          <w:b/>
          <w:sz w:val="22"/>
        </w:rPr>
        <w:t xml:space="preserve"> </w:t>
      </w:r>
      <w:r w:rsidRPr="00636DE7">
        <w:rPr>
          <w:rFonts w:ascii="Arial" w:hAnsi="Arial" w:cs="Arial"/>
          <w:sz w:val="22"/>
        </w:rPr>
        <w:t xml:space="preserve">w terminie: </w:t>
      </w:r>
      <w:r w:rsidRPr="00636DE7">
        <w:rPr>
          <w:rFonts w:ascii="Arial" w:hAnsi="Arial" w:cs="Arial"/>
          <w:b/>
          <w:bCs/>
          <w:sz w:val="22"/>
        </w:rPr>
        <w:t>do ………. dni od dnia zawarcia umowy, tj. do dnia ……….. r.</w:t>
      </w:r>
    </w:p>
    <w:p w14:paraId="7B1FB565" w14:textId="77777777" w:rsidR="00B827C4" w:rsidRPr="00636DE7" w:rsidRDefault="00B827C4" w:rsidP="00BE1C4D">
      <w:pPr>
        <w:widowControl w:val="0"/>
        <w:numPr>
          <w:ilvl w:val="1"/>
          <w:numId w:val="13"/>
        </w:numPr>
        <w:suppressAutoHyphens/>
        <w:autoSpaceDE w:val="0"/>
        <w:autoSpaceDN w:val="0"/>
        <w:adjustRightInd w:val="0"/>
        <w:spacing w:before="20" w:after="40"/>
        <w:ind w:left="426" w:hanging="426"/>
        <w:contextualSpacing/>
        <w:jc w:val="both"/>
        <w:outlineLvl w:val="3"/>
        <w:rPr>
          <w:rFonts w:ascii="Arial" w:hAnsi="Arial" w:cs="Arial"/>
          <w:sz w:val="22"/>
        </w:rPr>
      </w:pPr>
      <w:r w:rsidRPr="00636DE7">
        <w:rPr>
          <w:rFonts w:ascii="Arial" w:hAnsi="Arial" w:cs="Arial"/>
          <w:sz w:val="22"/>
        </w:rPr>
        <w:t>Wykonawca ma obowiązek dostarczyć, wnieść, podłączyć i zamontować urządzenie w miejscu wskazanym przez Zamawiającego, zgodnie z postanowieniami § 2.</w:t>
      </w:r>
    </w:p>
    <w:p w14:paraId="0A7EE5B2" w14:textId="77777777" w:rsidR="00B827C4" w:rsidRPr="00636DE7" w:rsidRDefault="00B827C4" w:rsidP="00BE1C4D">
      <w:pPr>
        <w:widowControl w:val="0"/>
        <w:numPr>
          <w:ilvl w:val="1"/>
          <w:numId w:val="13"/>
        </w:numPr>
        <w:tabs>
          <w:tab w:val="clear" w:pos="0"/>
        </w:tabs>
        <w:suppressAutoHyphens/>
        <w:autoSpaceDE w:val="0"/>
        <w:autoSpaceDN w:val="0"/>
        <w:adjustRightInd w:val="0"/>
        <w:spacing w:before="20" w:after="40"/>
        <w:ind w:left="426" w:hanging="426"/>
        <w:contextualSpacing/>
        <w:jc w:val="both"/>
        <w:outlineLvl w:val="3"/>
        <w:rPr>
          <w:rFonts w:ascii="Arial" w:hAnsi="Arial" w:cs="Arial"/>
          <w:bCs/>
          <w:sz w:val="22"/>
        </w:rPr>
      </w:pPr>
      <w:r w:rsidRPr="00636DE7">
        <w:rPr>
          <w:rFonts w:ascii="Arial" w:hAnsi="Arial" w:cs="Arial"/>
          <w:bCs/>
          <w:sz w:val="22"/>
        </w:rPr>
        <w:t xml:space="preserve">Dostawa zostanie zrealizowana w dni robocze, w godzinach pracy Zamawiającego, tj. </w:t>
      </w:r>
      <w:r w:rsidRPr="00636DE7">
        <w:rPr>
          <w:rFonts w:ascii="Arial" w:hAnsi="Arial" w:cs="Arial"/>
          <w:sz w:val="22"/>
        </w:rPr>
        <w:t>od poniedziałku do piątku (z wyłączeniem dni świątecznych) w godz.: 7:00 do 15:00</w:t>
      </w:r>
      <w:r w:rsidRPr="00636DE7">
        <w:rPr>
          <w:rFonts w:ascii="Arial" w:hAnsi="Arial" w:cs="Arial"/>
          <w:bCs/>
          <w:sz w:val="22"/>
        </w:rPr>
        <w:t xml:space="preserve">, po uprzednim awizowaniu przez Wykonawcę na piśmie lub na adres e-mail: …………… z co </w:t>
      </w:r>
      <w:r w:rsidRPr="00636DE7">
        <w:rPr>
          <w:rFonts w:ascii="Arial" w:hAnsi="Arial" w:cs="Arial"/>
          <w:bCs/>
          <w:sz w:val="22"/>
        </w:rPr>
        <w:lastRenderedPageBreak/>
        <w:t>najmniej 3 dniowym wyprzedzeniem w stosunku do daty dostawy.</w:t>
      </w:r>
    </w:p>
    <w:p w14:paraId="413E96D6" w14:textId="77777777" w:rsidR="00B827C4" w:rsidRPr="00636DE7" w:rsidRDefault="00B827C4" w:rsidP="00BE1C4D">
      <w:pPr>
        <w:widowControl w:val="0"/>
        <w:numPr>
          <w:ilvl w:val="1"/>
          <w:numId w:val="13"/>
        </w:numPr>
        <w:tabs>
          <w:tab w:val="clear" w:pos="0"/>
        </w:tabs>
        <w:suppressAutoHyphens/>
        <w:autoSpaceDE w:val="0"/>
        <w:autoSpaceDN w:val="0"/>
        <w:adjustRightInd w:val="0"/>
        <w:spacing w:before="20" w:after="40"/>
        <w:ind w:left="426" w:hanging="426"/>
        <w:contextualSpacing/>
        <w:jc w:val="both"/>
        <w:outlineLvl w:val="3"/>
        <w:rPr>
          <w:rFonts w:ascii="Arial" w:hAnsi="Arial" w:cs="Arial"/>
          <w:bCs/>
          <w:sz w:val="22"/>
        </w:rPr>
      </w:pPr>
      <w:r w:rsidRPr="00636DE7">
        <w:rPr>
          <w:rFonts w:ascii="Arial" w:hAnsi="Arial" w:cs="Arial"/>
          <w:bCs/>
          <w:sz w:val="22"/>
        </w:rPr>
        <w:t>Urządzenie wchodzące w zakres dostawy zostanie dostarczone do miejsca wskazanego przez Zamawiającego w opakowaniu zabezpieczającym przed uszkodzeniem w czasie transportu.</w:t>
      </w:r>
    </w:p>
    <w:p w14:paraId="192D59ED" w14:textId="56EE32C2" w:rsidR="00B827C4" w:rsidRPr="00636DE7" w:rsidRDefault="00B827C4" w:rsidP="00BE1C4D">
      <w:pPr>
        <w:widowControl w:val="0"/>
        <w:numPr>
          <w:ilvl w:val="1"/>
          <w:numId w:val="13"/>
        </w:numPr>
        <w:tabs>
          <w:tab w:val="clear" w:pos="0"/>
        </w:tabs>
        <w:suppressAutoHyphens/>
        <w:autoSpaceDE w:val="0"/>
        <w:autoSpaceDN w:val="0"/>
        <w:adjustRightInd w:val="0"/>
        <w:spacing w:before="20" w:after="40"/>
        <w:ind w:left="426" w:hanging="426"/>
        <w:contextualSpacing/>
        <w:jc w:val="both"/>
        <w:outlineLvl w:val="3"/>
        <w:rPr>
          <w:rFonts w:ascii="Arial" w:hAnsi="Arial" w:cs="Arial"/>
          <w:bCs/>
          <w:sz w:val="22"/>
        </w:rPr>
      </w:pPr>
      <w:r w:rsidRPr="00636DE7">
        <w:rPr>
          <w:rFonts w:ascii="Arial" w:hAnsi="Arial" w:cs="Arial"/>
          <w:bCs/>
          <w:sz w:val="22"/>
        </w:rPr>
        <w:t>Ilekroć w umowie jest mowa o „dniach roboczych”, należy przez to rozumieć dni od poniedziałku do piątku, z wyłączeniem przypadających w dni wolne od pracy, określone w art. 1 ust. 1 ustawy z dnia 18 stycznia 1951 r. o dniach wolnych od pracy (</w:t>
      </w:r>
      <w:proofErr w:type="spellStart"/>
      <w:r w:rsidR="00546A4D" w:rsidRPr="00546A4D">
        <w:rPr>
          <w:rFonts w:ascii="Arial" w:hAnsi="Arial" w:cs="Arial"/>
          <w:bCs/>
          <w:sz w:val="22"/>
        </w:rPr>
        <w:t>t.j</w:t>
      </w:r>
      <w:proofErr w:type="spellEnd"/>
      <w:r w:rsidR="00546A4D" w:rsidRPr="00546A4D">
        <w:rPr>
          <w:rFonts w:ascii="Arial" w:hAnsi="Arial" w:cs="Arial"/>
          <w:bCs/>
          <w:sz w:val="22"/>
        </w:rPr>
        <w:t>. Dz.U. z 2025 r. poz. 29</w:t>
      </w:r>
      <w:r w:rsidR="00546A4D">
        <w:rPr>
          <w:rFonts w:ascii="Arial" w:hAnsi="Arial" w:cs="Arial"/>
          <w:bCs/>
          <w:sz w:val="22"/>
        </w:rPr>
        <w:t>).</w:t>
      </w:r>
    </w:p>
    <w:p w14:paraId="7BDF85D4" w14:textId="77777777" w:rsidR="00B827C4" w:rsidRPr="00A60E31" w:rsidRDefault="00B827C4" w:rsidP="00B827C4">
      <w:pPr>
        <w:widowControl w:val="0"/>
        <w:autoSpaceDE w:val="0"/>
        <w:autoSpaceDN w:val="0"/>
        <w:adjustRightInd w:val="0"/>
        <w:spacing w:before="20" w:after="40"/>
        <w:ind w:left="360"/>
        <w:contextualSpacing/>
        <w:jc w:val="both"/>
        <w:outlineLvl w:val="3"/>
        <w:rPr>
          <w:rFonts w:ascii="Arial" w:hAnsi="Arial" w:cs="Arial"/>
          <w:bCs/>
          <w:sz w:val="22"/>
        </w:rPr>
      </w:pPr>
    </w:p>
    <w:p w14:paraId="491E00B7" w14:textId="77777777" w:rsidR="00B827C4" w:rsidRDefault="00B827C4" w:rsidP="00B827C4">
      <w:pPr>
        <w:autoSpaceDE w:val="0"/>
        <w:autoSpaceDN w:val="0"/>
        <w:jc w:val="center"/>
        <w:rPr>
          <w:rFonts w:ascii="Arial" w:hAnsi="Arial" w:cs="Arial"/>
          <w:b/>
          <w:color w:val="FF8C00"/>
        </w:rPr>
      </w:pPr>
    </w:p>
    <w:p w14:paraId="1F0E3922" w14:textId="77777777" w:rsidR="00B827C4" w:rsidRPr="00C67935" w:rsidRDefault="00B827C4" w:rsidP="00B827C4">
      <w:pPr>
        <w:autoSpaceDE w:val="0"/>
        <w:autoSpaceDN w:val="0"/>
        <w:jc w:val="center"/>
        <w:rPr>
          <w:rFonts w:ascii="Arial" w:hAnsi="Arial" w:cs="Arial"/>
          <w:b/>
          <w:bCs/>
          <w:sz w:val="22"/>
        </w:rPr>
      </w:pPr>
      <w:r w:rsidRPr="00C67935">
        <w:rPr>
          <w:rFonts w:ascii="Arial" w:hAnsi="Arial" w:cs="Arial"/>
          <w:b/>
          <w:sz w:val="22"/>
        </w:rPr>
        <w:t>§ 6</w:t>
      </w:r>
    </w:p>
    <w:p w14:paraId="7FB2A038" w14:textId="77777777" w:rsidR="00B827C4" w:rsidRPr="00A60E31" w:rsidRDefault="00B827C4" w:rsidP="00B827C4">
      <w:pPr>
        <w:autoSpaceDE w:val="0"/>
        <w:autoSpaceDN w:val="0"/>
        <w:jc w:val="center"/>
        <w:rPr>
          <w:rFonts w:ascii="Arial" w:hAnsi="Arial" w:cs="Arial"/>
          <w:b/>
          <w:bCs/>
          <w:spacing w:val="-8"/>
          <w:sz w:val="22"/>
        </w:rPr>
      </w:pPr>
      <w:r w:rsidRPr="00A60E31">
        <w:rPr>
          <w:rFonts w:ascii="Arial" w:hAnsi="Arial" w:cs="Arial"/>
          <w:b/>
          <w:bCs/>
          <w:spacing w:val="-8"/>
          <w:sz w:val="22"/>
        </w:rPr>
        <w:t>Odbiór przedmiotu umowy</w:t>
      </w:r>
    </w:p>
    <w:p w14:paraId="02B98081" w14:textId="77777777" w:rsidR="00B827C4" w:rsidRPr="00C67935" w:rsidRDefault="00B827C4" w:rsidP="00BE1C4D">
      <w:pPr>
        <w:pStyle w:val="Akapitzlist"/>
        <w:numPr>
          <w:ilvl w:val="0"/>
          <w:numId w:val="21"/>
        </w:numPr>
        <w:jc w:val="both"/>
        <w:rPr>
          <w:rFonts w:ascii="Arial" w:eastAsia="Times New Roman" w:hAnsi="Arial" w:cs="Arial"/>
          <w:vanish/>
          <w:sz w:val="22"/>
          <w:lang w:eastAsia="zh-CN"/>
        </w:rPr>
      </w:pPr>
    </w:p>
    <w:p w14:paraId="21838798" w14:textId="77777777" w:rsidR="00B827C4" w:rsidRDefault="00B827C4" w:rsidP="00BE1C4D">
      <w:pPr>
        <w:numPr>
          <w:ilvl w:val="0"/>
          <w:numId w:val="21"/>
        </w:numPr>
        <w:contextualSpacing/>
        <w:jc w:val="both"/>
        <w:rPr>
          <w:rFonts w:ascii="Arial" w:hAnsi="Arial" w:cs="Arial"/>
          <w:color w:val="000000" w:themeColor="text1"/>
        </w:rPr>
      </w:pPr>
      <w:r w:rsidRPr="00C67935">
        <w:rPr>
          <w:rFonts w:ascii="Arial" w:hAnsi="Arial" w:cs="Arial"/>
          <w:color w:val="000000"/>
          <w:sz w:val="22"/>
        </w:rPr>
        <w:t xml:space="preserve">Strony zgodnie postanawiają, że potwierdzeniem realizacji przedmiotu umowy będzie </w:t>
      </w:r>
      <w:r w:rsidRPr="00C67935">
        <w:rPr>
          <w:rFonts w:ascii="Arial" w:hAnsi="Arial" w:cs="Arial"/>
          <w:b/>
          <w:bCs/>
          <w:color w:val="000000"/>
          <w:sz w:val="22"/>
        </w:rPr>
        <w:t>protokół odbioru końcowego</w:t>
      </w:r>
      <w:r w:rsidRPr="00C67935">
        <w:rPr>
          <w:rFonts w:ascii="Arial" w:hAnsi="Arial" w:cs="Arial"/>
          <w:color w:val="000000"/>
          <w:sz w:val="22"/>
        </w:rPr>
        <w:t xml:space="preserve"> będący podstawą wystawienia faktury końcowej, o której mowa </w:t>
      </w:r>
      <w:r w:rsidRPr="00C67935">
        <w:rPr>
          <w:rFonts w:ascii="Arial" w:hAnsi="Arial" w:cs="Arial"/>
          <w:sz w:val="22"/>
        </w:rPr>
        <w:t>w § 8. Wykonawca wraz ze zgłoszeniem gotowości odbioru przekaże zamawiającemu dokumenty potwierdzające uprawnienia gwarancyjne na okres wskazany w umowie</w:t>
      </w:r>
      <w:r w:rsidRPr="00C67935">
        <w:rPr>
          <w:rFonts w:ascii="Arial" w:hAnsi="Arial" w:cs="Arial"/>
          <w:color w:val="000000" w:themeColor="text1"/>
          <w:sz w:val="22"/>
        </w:rPr>
        <w:t>.</w:t>
      </w:r>
    </w:p>
    <w:p w14:paraId="4DF58493" w14:textId="77777777" w:rsidR="00B827C4" w:rsidRPr="00C67935" w:rsidRDefault="00B827C4" w:rsidP="00BE1C4D">
      <w:pPr>
        <w:numPr>
          <w:ilvl w:val="0"/>
          <w:numId w:val="21"/>
        </w:numPr>
        <w:contextualSpacing/>
        <w:jc w:val="both"/>
        <w:rPr>
          <w:rFonts w:ascii="Arial" w:hAnsi="Arial" w:cs="Arial"/>
          <w:sz w:val="22"/>
        </w:rPr>
      </w:pPr>
      <w:r w:rsidRPr="00C67935">
        <w:rPr>
          <w:rFonts w:ascii="Arial" w:hAnsi="Arial" w:cs="Arial"/>
          <w:sz w:val="22"/>
        </w:rPr>
        <w:t xml:space="preserve">Podstawą zgłoszenia przez Wykonawcę gotowości do odbioru końcowego będzie faktyczne wykonanie zakresu rzeczowego przedmiotu umowy. </w:t>
      </w:r>
    </w:p>
    <w:p w14:paraId="5EEBC847" w14:textId="6B27382E" w:rsidR="00B827C4" w:rsidRPr="00C67935" w:rsidRDefault="00B827C4" w:rsidP="00BE1C4D">
      <w:pPr>
        <w:numPr>
          <w:ilvl w:val="0"/>
          <w:numId w:val="21"/>
        </w:numPr>
        <w:contextualSpacing/>
        <w:jc w:val="both"/>
        <w:rPr>
          <w:rFonts w:ascii="Arial" w:hAnsi="Arial" w:cs="Arial"/>
          <w:sz w:val="22"/>
        </w:rPr>
      </w:pPr>
      <w:r w:rsidRPr="00C67935">
        <w:rPr>
          <w:rFonts w:ascii="Arial" w:hAnsi="Arial" w:cs="Arial"/>
          <w:sz w:val="22"/>
        </w:rPr>
        <w:t xml:space="preserve">Zamawiający wyznaczy i rozpocznie czynności odbioru końcowego w terminie </w:t>
      </w:r>
      <w:r w:rsidR="00546A4D">
        <w:rPr>
          <w:rFonts w:ascii="Arial" w:hAnsi="Arial" w:cs="Arial"/>
          <w:sz w:val="22"/>
        </w:rPr>
        <w:t xml:space="preserve">do </w:t>
      </w:r>
      <w:r w:rsidRPr="00C67935">
        <w:rPr>
          <w:rFonts w:ascii="Arial" w:hAnsi="Arial" w:cs="Arial"/>
          <w:b/>
          <w:bCs/>
          <w:sz w:val="22"/>
        </w:rPr>
        <w:t>5 dni roboczych</w:t>
      </w:r>
      <w:r w:rsidRPr="00C67935">
        <w:rPr>
          <w:rFonts w:ascii="Arial" w:hAnsi="Arial" w:cs="Arial"/>
          <w:sz w:val="22"/>
        </w:rPr>
        <w:t xml:space="preserve"> od daty zgłoszenia gotowości do odbioru.</w:t>
      </w:r>
    </w:p>
    <w:p w14:paraId="166F3392" w14:textId="631AB4F3" w:rsidR="00B827C4" w:rsidRPr="00C67935" w:rsidRDefault="00B827C4" w:rsidP="00BE1C4D">
      <w:pPr>
        <w:numPr>
          <w:ilvl w:val="0"/>
          <w:numId w:val="21"/>
        </w:numPr>
        <w:contextualSpacing/>
        <w:jc w:val="both"/>
        <w:rPr>
          <w:rFonts w:ascii="Arial" w:hAnsi="Arial" w:cs="Arial"/>
          <w:sz w:val="22"/>
        </w:rPr>
      </w:pPr>
      <w:r w:rsidRPr="00C67935">
        <w:rPr>
          <w:rFonts w:ascii="Arial" w:hAnsi="Arial" w:cs="Arial"/>
          <w:sz w:val="22"/>
        </w:rPr>
        <w:t>Zamawiający zobowiązany jest do dokonania lub odmowy dokonania odbioru końcowego, w terminie</w:t>
      </w:r>
      <w:r w:rsidR="00546A4D">
        <w:rPr>
          <w:rFonts w:ascii="Arial" w:hAnsi="Arial" w:cs="Arial"/>
          <w:sz w:val="22"/>
        </w:rPr>
        <w:t xml:space="preserve"> do</w:t>
      </w:r>
      <w:r w:rsidRPr="00C67935">
        <w:rPr>
          <w:rFonts w:ascii="Arial" w:hAnsi="Arial" w:cs="Arial"/>
          <w:sz w:val="22"/>
        </w:rPr>
        <w:t xml:space="preserve"> </w:t>
      </w:r>
      <w:r w:rsidRPr="00C67935">
        <w:rPr>
          <w:rFonts w:ascii="Arial" w:hAnsi="Arial" w:cs="Arial"/>
          <w:b/>
          <w:bCs/>
          <w:sz w:val="22"/>
        </w:rPr>
        <w:t>10 dni roboczych</w:t>
      </w:r>
      <w:r w:rsidRPr="00C67935">
        <w:rPr>
          <w:rFonts w:ascii="Arial" w:hAnsi="Arial" w:cs="Arial"/>
          <w:sz w:val="22"/>
        </w:rPr>
        <w:t xml:space="preserve"> od dnia rozpoczęcia tego odbioru. </w:t>
      </w:r>
    </w:p>
    <w:p w14:paraId="431A3178" w14:textId="77777777" w:rsidR="00B827C4" w:rsidRPr="00C67935" w:rsidRDefault="00B827C4" w:rsidP="00BE1C4D">
      <w:pPr>
        <w:numPr>
          <w:ilvl w:val="0"/>
          <w:numId w:val="21"/>
        </w:numPr>
        <w:contextualSpacing/>
        <w:jc w:val="both"/>
        <w:rPr>
          <w:rFonts w:ascii="Arial" w:hAnsi="Arial" w:cs="Arial"/>
          <w:sz w:val="22"/>
        </w:rPr>
      </w:pPr>
      <w:r w:rsidRPr="00C67935">
        <w:rPr>
          <w:rFonts w:ascii="Arial" w:hAnsi="Arial" w:cs="Arial"/>
          <w:sz w:val="22"/>
        </w:rPr>
        <w:t>W przypadku, gdy przy dostarczeniu przedmiotu umowy Zamawiającemu zostanie stwierdzona wada dostarczonego przedmiotu albo jego niezgodność z umową w szczególności z wymaganiami zawartymi w szczegółowym opisie przedmiotu zamówienia:</w:t>
      </w:r>
    </w:p>
    <w:p w14:paraId="5EE8A2BB" w14:textId="77777777" w:rsidR="00B827C4" w:rsidRPr="00C67935" w:rsidRDefault="00B827C4" w:rsidP="00A906BF">
      <w:pPr>
        <w:pStyle w:val="Default"/>
        <w:widowControl/>
        <w:numPr>
          <w:ilvl w:val="1"/>
          <w:numId w:val="21"/>
        </w:numPr>
        <w:overflowPunct w:val="0"/>
        <w:autoSpaceDE/>
        <w:spacing w:line="276" w:lineRule="auto"/>
        <w:ind w:left="851" w:hanging="425"/>
        <w:jc w:val="both"/>
        <w:textAlignment w:val="baseline"/>
        <w:rPr>
          <w:rFonts w:ascii="Arial" w:hAnsi="Arial" w:cs="Arial"/>
          <w:color w:val="auto"/>
          <w:sz w:val="22"/>
          <w:szCs w:val="22"/>
        </w:rPr>
      </w:pPr>
      <w:r w:rsidRPr="00C67935">
        <w:rPr>
          <w:rFonts w:ascii="Arial" w:eastAsia="Cambria" w:hAnsi="Arial" w:cs="Arial"/>
          <w:color w:val="auto"/>
          <w:sz w:val="22"/>
          <w:szCs w:val="22"/>
        </w:rPr>
        <w:t xml:space="preserve">jeżeli wady/niezgodności są nieistotne (tj. nie powodują niezgodności z wymogami technicznymi zawartymi w szczegółowym opisie przedmiotu zamówienia i nie uniemożliwiają korzystania z urządzenia zgodnie z jego przeznaczeniem) - Zamawiający podpisze dokument dostawy i/lub protokół odbioru z zastrzeżeniami wskazującymi i szczegółowo uzasadniającymi owe niezgodności, co będzie skutkować obowiązkiem usunięcia przez Wykonawcę tych niezgodności w terminie wskazanym przez Zamawiającego, pod rygorem zapłaty </w:t>
      </w:r>
      <w:r w:rsidRPr="00C67935">
        <w:rPr>
          <w:rFonts w:ascii="Arial" w:eastAsia="Calibri" w:hAnsi="Arial" w:cs="Arial"/>
          <w:color w:val="auto"/>
          <w:sz w:val="22"/>
          <w:szCs w:val="22"/>
        </w:rPr>
        <w:t xml:space="preserve">kary umownej za każdy dzień zwłoki o której </w:t>
      </w:r>
      <w:r w:rsidRPr="00C67935">
        <w:rPr>
          <w:rFonts w:ascii="Arial" w:eastAsia="Calibri" w:hAnsi="Arial" w:cs="Arial"/>
          <w:color w:val="000000" w:themeColor="text1"/>
          <w:sz w:val="22"/>
          <w:szCs w:val="22"/>
        </w:rPr>
        <w:t>mowa w § 11 ust. 2</w:t>
      </w:r>
      <w:r w:rsidRPr="00C67935">
        <w:rPr>
          <w:rFonts w:ascii="Arial" w:eastAsia="Cambria" w:hAnsi="Arial" w:cs="Arial"/>
          <w:color w:val="000000" w:themeColor="text1"/>
          <w:sz w:val="22"/>
          <w:szCs w:val="22"/>
        </w:rPr>
        <w:t>;</w:t>
      </w:r>
    </w:p>
    <w:p w14:paraId="1DB7CD7B" w14:textId="77777777" w:rsidR="00B827C4" w:rsidRPr="00C67935" w:rsidRDefault="00B827C4" w:rsidP="00A906BF">
      <w:pPr>
        <w:pStyle w:val="Default"/>
        <w:widowControl/>
        <w:numPr>
          <w:ilvl w:val="1"/>
          <w:numId w:val="21"/>
        </w:numPr>
        <w:overflowPunct w:val="0"/>
        <w:autoSpaceDE/>
        <w:spacing w:line="276" w:lineRule="auto"/>
        <w:ind w:left="851" w:hanging="425"/>
        <w:jc w:val="both"/>
        <w:textAlignment w:val="baseline"/>
        <w:rPr>
          <w:rFonts w:ascii="Arial" w:hAnsi="Arial" w:cs="Arial"/>
          <w:color w:val="auto"/>
          <w:sz w:val="22"/>
          <w:szCs w:val="22"/>
        </w:rPr>
      </w:pPr>
      <w:r w:rsidRPr="00C67935">
        <w:rPr>
          <w:rFonts w:ascii="Arial" w:eastAsia="Cambria" w:hAnsi="Arial" w:cs="Arial"/>
          <w:color w:val="auto"/>
          <w:sz w:val="22"/>
          <w:szCs w:val="22"/>
        </w:rPr>
        <w:t>jeżeli wady/niezgodności te są istotne tj. powodują niezgodność z wymogami technicznymi zawartymi w szczegółowym opisie przedmiotu zamówienia lub uniemożliwiają korzystanie z urządzenia zgodnie z jego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14:paraId="2F52B097" w14:textId="77777777" w:rsidR="00B827C4" w:rsidRPr="00C67935" w:rsidRDefault="00B827C4" w:rsidP="00BE1C4D">
      <w:pPr>
        <w:numPr>
          <w:ilvl w:val="0"/>
          <w:numId w:val="21"/>
        </w:numPr>
        <w:contextualSpacing/>
        <w:jc w:val="both"/>
        <w:rPr>
          <w:rFonts w:ascii="Arial" w:hAnsi="Arial" w:cs="Arial"/>
          <w:sz w:val="22"/>
        </w:rPr>
      </w:pPr>
      <w:r w:rsidRPr="00C67935">
        <w:rPr>
          <w:rFonts w:ascii="Arial" w:hAnsi="Arial" w:cs="Arial"/>
          <w:sz w:val="22"/>
        </w:rPr>
        <w:t>W przypadku odmowy usunięcia przez Wykonawcę wad o których mowa w ust. 6, wady zostaną usunięte w ramach wykonawstwa zastępczego na jego koszt.</w:t>
      </w:r>
    </w:p>
    <w:p w14:paraId="124D6095" w14:textId="77777777" w:rsidR="00B827C4" w:rsidRPr="00C20B96" w:rsidRDefault="00B827C4" w:rsidP="00BE1C4D">
      <w:pPr>
        <w:numPr>
          <w:ilvl w:val="0"/>
          <w:numId w:val="21"/>
        </w:numPr>
        <w:contextualSpacing/>
        <w:jc w:val="both"/>
        <w:rPr>
          <w:rFonts w:ascii="Arial" w:hAnsi="Arial" w:cs="Arial"/>
        </w:rPr>
      </w:pPr>
      <w:r w:rsidRPr="00C67935">
        <w:rPr>
          <w:rFonts w:ascii="Arial" w:hAnsi="Arial" w:cs="Arial"/>
          <w:sz w:val="22"/>
        </w:rPr>
        <w:lastRenderedPageBreak/>
        <w:t xml:space="preserve">W przypadku odmowy odbioru, o którym mowa w ust. 6 pkt 2), terminem wykonana zamówienia będzie data ponownego zgłoszenia przez wykonawcę gotowości do odbioru końcowego z usuniętymi wadami istotnymi (nie będzie nim data pierwotnego zgłoszenia </w:t>
      </w:r>
      <w:r w:rsidRPr="00C20B96">
        <w:rPr>
          <w:rFonts w:ascii="Arial" w:hAnsi="Arial" w:cs="Arial"/>
          <w:sz w:val="22"/>
        </w:rPr>
        <w:t xml:space="preserve">gotowości odbioru). W przypadku zgłoszenia gotowości do odbioru przedmiotu zamówienia po usunięciu wad istotnych postanowienia ust. 3-6 stosuje się odpowiednio. </w:t>
      </w:r>
    </w:p>
    <w:p w14:paraId="3D7EF1CC" w14:textId="2816A369" w:rsidR="00B827C4" w:rsidRPr="00C20B96" w:rsidRDefault="00EC3DDD" w:rsidP="00BE1C4D">
      <w:pPr>
        <w:numPr>
          <w:ilvl w:val="0"/>
          <w:numId w:val="21"/>
        </w:numPr>
        <w:contextualSpacing/>
        <w:jc w:val="both"/>
        <w:rPr>
          <w:rFonts w:ascii="Arial" w:hAnsi="Arial" w:cs="Arial"/>
          <w:bCs/>
          <w:sz w:val="20"/>
        </w:rPr>
      </w:pPr>
      <w:r w:rsidRPr="00C20B96">
        <w:rPr>
          <w:rFonts w:ascii="Arial" w:hAnsi="Arial" w:cs="Arial"/>
          <w:bCs/>
          <w:sz w:val="22"/>
        </w:rPr>
        <w:t>Protokół odbioru końcowego powinien zawierać co najmniej: nazwę i typ urządzenia, producenta, numer seryjny, rok produkcji, ilość oraz wykaz wszystkich komponentów. Zamawiający zastrzega sobie prawo przeprowadzenia dodatkowych prób, pomiarów i testów w celu weryfikacji zgodności dostawy z postanowieniami Umowy. Spełnienie powyższych wymogów stanowi warunek podpisania protokołu odbioru</w:t>
      </w:r>
      <w:r w:rsidR="00B827C4" w:rsidRPr="00C20B96">
        <w:rPr>
          <w:rFonts w:ascii="Arial" w:hAnsi="Arial" w:cs="Arial"/>
          <w:bCs/>
          <w:sz w:val="22"/>
        </w:rPr>
        <w:t xml:space="preserve">. </w:t>
      </w:r>
    </w:p>
    <w:p w14:paraId="4A0EE564" w14:textId="77777777" w:rsidR="00B827C4" w:rsidRPr="00C67935" w:rsidRDefault="00B827C4" w:rsidP="00B827C4">
      <w:pPr>
        <w:ind w:left="360"/>
        <w:contextualSpacing/>
        <w:jc w:val="both"/>
        <w:rPr>
          <w:rFonts w:ascii="Arial" w:hAnsi="Arial" w:cs="Arial"/>
          <w:sz w:val="22"/>
        </w:rPr>
      </w:pPr>
    </w:p>
    <w:p w14:paraId="388315B4" w14:textId="77777777" w:rsidR="00B827C4" w:rsidRPr="00A60E31" w:rsidRDefault="00B827C4" w:rsidP="00B827C4">
      <w:pPr>
        <w:pStyle w:val="p2"/>
        <w:spacing w:line="276" w:lineRule="auto"/>
        <w:jc w:val="center"/>
        <w:rPr>
          <w:rFonts w:ascii="Arial" w:hAnsi="Arial" w:cs="Arial"/>
          <w:sz w:val="22"/>
          <w:szCs w:val="22"/>
        </w:rPr>
      </w:pPr>
      <w:r w:rsidRPr="00A60E31">
        <w:rPr>
          <w:rFonts w:ascii="Arial" w:hAnsi="Arial" w:cs="Arial"/>
          <w:b/>
          <w:sz w:val="22"/>
          <w:szCs w:val="22"/>
        </w:rPr>
        <w:t>§ 7</w:t>
      </w:r>
    </w:p>
    <w:p w14:paraId="17E47535"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Podwykonawcy</w:t>
      </w:r>
    </w:p>
    <w:p w14:paraId="32712B6D" w14:textId="77777777" w:rsidR="00B827C4" w:rsidRPr="00A60E31" w:rsidRDefault="00B827C4" w:rsidP="00BE1C4D">
      <w:pPr>
        <w:pStyle w:val="redniasiatka1akcent21"/>
        <w:numPr>
          <w:ilvl w:val="3"/>
          <w:numId w:val="12"/>
        </w:numPr>
        <w:spacing w:before="0" w:after="0" w:line="276" w:lineRule="auto"/>
        <w:ind w:left="426" w:hanging="426"/>
        <w:rPr>
          <w:rFonts w:ascii="Arial" w:hAnsi="Arial" w:cs="Arial"/>
          <w:sz w:val="22"/>
          <w:szCs w:val="22"/>
        </w:rPr>
      </w:pPr>
      <w:r w:rsidRPr="00A60E31">
        <w:rPr>
          <w:rFonts w:ascii="Arial" w:hAnsi="Arial" w:cs="Arial"/>
          <w:sz w:val="22"/>
          <w:szCs w:val="22"/>
          <w:lang w:eastAsia="pl-PL"/>
        </w:rPr>
        <w:t>Wykonawca wykona przedmiot zamówienia osobiście/przy pomocy podwykonawców, którzy wykonają następujący zakres prac: ................................................</w:t>
      </w:r>
    </w:p>
    <w:p w14:paraId="3A9BBEC7" w14:textId="77777777" w:rsidR="00B827C4" w:rsidRPr="00A60E31" w:rsidRDefault="00B827C4" w:rsidP="00BE1C4D">
      <w:pPr>
        <w:pStyle w:val="redniasiatka1akcent21"/>
        <w:numPr>
          <w:ilvl w:val="3"/>
          <w:numId w:val="12"/>
        </w:numPr>
        <w:spacing w:before="0" w:after="0" w:line="276" w:lineRule="auto"/>
        <w:ind w:left="426" w:hanging="426"/>
        <w:rPr>
          <w:rFonts w:ascii="Arial" w:hAnsi="Arial" w:cs="Arial"/>
          <w:sz w:val="22"/>
          <w:szCs w:val="22"/>
        </w:rPr>
      </w:pPr>
      <w:r w:rsidRPr="00A60E31">
        <w:rPr>
          <w:rFonts w:ascii="Arial" w:hAnsi="Arial" w:cs="Arial"/>
          <w:sz w:val="22"/>
          <w:szCs w:val="22"/>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3F2AB64" w14:textId="77777777" w:rsidR="00B827C4" w:rsidRPr="00A60E31" w:rsidRDefault="00B827C4" w:rsidP="00B827C4">
      <w:pPr>
        <w:pStyle w:val="p2"/>
        <w:spacing w:line="276" w:lineRule="auto"/>
        <w:jc w:val="center"/>
        <w:rPr>
          <w:rStyle w:val="s1"/>
          <w:rFonts w:ascii="Arial" w:hAnsi="Arial" w:cs="Arial"/>
          <w:b/>
          <w:sz w:val="22"/>
          <w:szCs w:val="22"/>
        </w:rPr>
      </w:pPr>
    </w:p>
    <w:p w14:paraId="0FA5DFAA"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Wynagrodzenie i płatności</w:t>
      </w:r>
    </w:p>
    <w:p w14:paraId="69824968" w14:textId="77777777" w:rsidR="00B827C4" w:rsidRPr="00A60E31" w:rsidRDefault="00B827C4" w:rsidP="00BE1C4D">
      <w:pPr>
        <w:pStyle w:val="p2"/>
        <w:numPr>
          <w:ilvl w:val="0"/>
          <w:numId w:val="10"/>
        </w:numPr>
        <w:spacing w:line="276" w:lineRule="auto"/>
        <w:ind w:left="426" w:hanging="426"/>
        <w:jc w:val="both"/>
        <w:rPr>
          <w:rFonts w:ascii="Arial" w:hAnsi="Arial" w:cs="Arial"/>
          <w:sz w:val="22"/>
          <w:szCs w:val="22"/>
        </w:rPr>
      </w:pPr>
      <w:r w:rsidRPr="00A60E31">
        <w:rPr>
          <w:rFonts w:ascii="Arial" w:hAnsi="Arial" w:cs="Arial"/>
          <w:sz w:val="22"/>
          <w:szCs w:val="22"/>
        </w:rPr>
        <w:t>Wynagrodzenie, które Zamawiający zobowiązuje się zapłacić Wykonawcy za wykonanie przedmiotu umowy zgodnie z ofertą Wykonawcy wynosi:</w:t>
      </w:r>
    </w:p>
    <w:p w14:paraId="46471404" w14:textId="77777777" w:rsidR="00B827C4" w:rsidRPr="00C20B96" w:rsidRDefault="00B827C4" w:rsidP="00B827C4">
      <w:pPr>
        <w:pStyle w:val="p2"/>
        <w:spacing w:line="276" w:lineRule="auto"/>
        <w:ind w:left="426"/>
        <w:jc w:val="both"/>
        <w:rPr>
          <w:rFonts w:ascii="Arial" w:hAnsi="Arial" w:cs="Arial"/>
          <w:sz w:val="22"/>
          <w:szCs w:val="22"/>
        </w:rPr>
      </w:pPr>
      <w:r w:rsidRPr="00A60E31">
        <w:rPr>
          <w:rFonts w:ascii="Arial" w:hAnsi="Arial" w:cs="Arial"/>
          <w:b/>
          <w:sz w:val="22"/>
          <w:szCs w:val="22"/>
        </w:rPr>
        <w:t>…………….. zł brutto</w:t>
      </w:r>
      <w:r w:rsidRPr="00A60E31">
        <w:rPr>
          <w:rFonts w:ascii="Arial" w:hAnsi="Arial" w:cs="Arial"/>
          <w:sz w:val="22"/>
          <w:szCs w:val="22"/>
        </w:rPr>
        <w:t xml:space="preserve"> (słownie złotych:</w:t>
      </w:r>
      <w:r w:rsidRPr="00A60E31">
        <w:rPr>
          <w:rFonts w:ascii="Arial" w:hAnsi="Arial" w:cs="Arial"/>
          <w:b/>
          <w:sz w:val="22"/>
          <w:szCs w:val="22"/>
        </w:rPr>
        <w:t xml:space="preserve"> </w:t>
      </w:r>
      <w:r w:rsidRPr="00A60E31">
        <w:rPr>
          <w:rFonts w:ascii="Arial" w:hAnsi="Arial" w:cs="Arial"/>
          <w:sz w:val="22"/>
          <w:szCs w:val="22"/>
        </w:rPr>
        <w:t xml:space="preserve">………………….…….. złotych 0/00), w tym </w:t>
      </w:r>
      <w:r w:rsidRPr="00C20B96">
        <w:rPr>
          <w:rFonts w:ascii="Arial" w:hAnsi="Arial" w:cs="Arial"/>
          <w:sz w:val="22"/>
          <w:szCs w:val="22"/>
        </w:rPr>
        <w:t xml:space="preserve">podatek VAT w wysokości ……………….  zł. </w:t>
      </w:r>
    </w:p>
    <w:p w14:paraId="2FD7B33F" w14:textId="77777777" w:rsidR="00B827C4" w:rsidRPr="00C20B96" w:rsidRDefault="00B827C4" w:rsidP="00BE1C4D">
      <w:pPr>
        <w:pStyle w:val="Akapitzlist"/>
        <w:widowControl w:val="0"/>
        <w:numPr>
          <w:ilvl w:val="0"/>
          <w:numId w:val="27"/>
        </w:numPr>
        <w:autoSpaceDE w:val="0"/>
        <w:autoSpaceDN w:val="0"/>
        <w:adjustRightInd w:val="0"/>
        <w:ind w:left="426" w:hanging="426"/>
        <w:jc w:val="both"/>
        <w:rPr>
          <w:rFonts w:ascii="Arial" w:hAnsi="Arial" w:cs="Arial"/>
          <w:vanish/>
          <w:sz w:val="22"/>
        </w:rPr>
      </w:pPr>
    </w:p>
    <w:p w14:paraId="010450E8" w14:textId="77777777" w:rsidR="00B827C4" w:rsidRPr="00C20B96" w:rsidRDefault="00B827C4" w:rsidP="00BE1C4D">
      <w:pPr>
        <w:pStyle w:val="Akapitzlist"/>
        <w:widowControl w:val="0"/>
        <w:numPr>
          <w:ilvl w:val="0"/>
          <w:numId w:val="27"/>
        </w:numPr>
        <w:autoSpaceDE w:val="0"/>
        <w:autoSpaceDN w:val="0"/>
        <w:adjustRightInd w:val="0"/>
        <w:ind w:left="426" w:hanging="426"/>
        <w:jc w:val="both"/>
        <w:rPr>
          <w:rFonts w:ascii="Arial" w:hAnsi="Arial" w:cs="Arial"/>
          <w:b/>
          <w:sz w:val="22"/>
        </w:rPr>
      </w:pPr>
      <w:bookmarkStart w:id="2" w:name="_Hlk135911835"/>
      <w:r w:rsidRPr="00C20B96">
        <w:rPr>
          <w:rFonts w:ascii="Arial" w:hAnsi="Arial" w:cs="Arial"/>
          <w:bCs/>
          <w:sz w:val="22"/>
        </w:rPr>
        <w:t>Wynagrodzenie netto finansowane jest z projektu pn. Wzmocnienie potencjału Państwowego Instytutu Weterynaryjnego - Państwowego Instytutu Badawczego w zakresie komercjalizacji badań w obszarze bezpieczeństwa żywności, pasz i środowiska dla podmiotów gospodarczych</w:t>
      </w:r>
      <w:r w:rsidRPr="00C20B96">
        <w:rPr>
          <w:rFonts w:ascii="Arial" w:hAnsi="Arial" w:cs="Arial"/>
          <w:b/>
          <w:bCs/>
          <w:sz w:val="22"/>
        </w:rPr>
        <w:t xml:space="preserve"> </w:t>
      </w:r>
      <w:r w:rsidRPr="00C20B96">
        <w:rPr>
          <w:rFonts w:ascii="Arial" w:hAnsi="Arial" w:cs="Arial"/>
          <w:sz w:val="22"/>
        </w:rPr>
        <w:t>finansowanego ze środków Unii Europejskiej z Europejskiego Funduszu Rozwoju Regionalnego (Działanie 1.1 Regionalna infrastruktura badawczo-rozwojowa (typ projektu 1, 2), Priorytet I Badania naukowe i innowacje programu Fundusze Europejskie dla Lubelskiego 2021-2027)</w:t>
      </w:r>
      <w:r w:rsidRPr="00C20B96">
        <w:rPr>
          <w:rFonts w:ascii="Arial" w:hAnsi="Arial" w:cs="Arial"/>
          <w:b/>
          <w:sz w:val="22"/>
        </w:rPr>
        <w:t xml:space="preserve">  na podstawie umowy nr </w:t>
      </w:r>
      <w:r w:rsidRPr="00C20B96">
        <w:rPr>
          <w:rFonts w:ascii="Arial" w:hAnsi="Arial" w:cs="Arial"/>
          <w:sz w:val="22"/>
        </w:rPr>
        <w:t>FELU.01.01-IZ.00-0006/24-00.</w:t>
      </w:r>
    </w:p>
    <w:p w14:paraId="1DA07FAB" w14:textId="77777777" w:rsidR="00B827C4" w:rsidRPr="00A60E31" w:rsidRDefault="00B827C4" w:rsidP="00BE1C4D">
      <w:pPr>
        <w:pStyle w:val="Akapitzlist"/>
        <w:widowControl w:val="0"/>
        <w:numPr>
          <w:ilvl w:val="0"/>
          <w:numId w:val="27"/>
        </w:numPr>
        <w:autoSpaceDE w:val="0"/>
        <w:autoSpaceDN w:val="0"/>
        <w:adjustRightInd w:val="0"/>
        <w:ind w:left="426" w:hanging="426"/>
        <w:jc w:val="both"/>
        <w:rPr>
          <w:rFonts w:ascii="Arial" w:eastAsia="SimSun" w:hAnsi="Arial" w:cs="Arial"/>
          <w:vanish/>
          <w:sz w:val="22"/>
          <w:lang w:eastAsia="zh-CN"/>
        </w:rPr>
      </w:pPr>
      <w:r w:rsidRPr="00C20B96">
        <w:rPr>
          <w:rFonts w:ascii="Arial" w:hAnsi="Arial" w:cs="Arial"/>
          <w:sz w:val="22"/>
        </w:rPr>
        <w:t xml:space="preserve">Strony postanawiają, że rozliczenie za wykonanie umowy odbędzie się jedną </w:t>
      </w:r>
      <w:r w:rsidRPr="00C20B96">
        <w:rPr>
          <w:rFonts w:ascii="Arial" w:hAnsi="Arial" w:cs="Arial"/>
          <w:b/>
          <w:sz w:val="22"/>
        </w:rPr>
        <w:t xml:space="preserve">fakturą </w:t>
      </w:r>
      <w:r w:rsidRPr="00A60E31">
        <w:rPr>
          <w:rFonts w:ascii="Arial" w:hAnsi="Arial" w:cs="Arial"/>
          <w:b/>
          <w:color w:val="000000" w:themeColor="text1"/>
          <w:sz w:val="22"/>
        </w:rPr>
        <w:t>końcową</w:t>
      </w:r>
      <w:r w:rsidRPr="00A60E31">
        <w:rPr>
          <w:rFonts w:ascii="Arial" w:hAnsi="Arial" w:cs="Arial"/>
          <w:bCs/>
          <w:color w:val="000000" w:themeColor="text1"/>
          <w:sz w:val="22"/>
        </w:rPr>
        <w:t>,</w:t>
      </w:r>
      <w:bookmarkEnd w:id="2"/>
    </w:p>
    <w:p w14:paraId="314E7D1E" w14:textId="77777777" w:rsidR="00B827C4" w:rsidRPr="00A60E31" w:rsidRDefault="00B827C4" w:rsidP="00BE1C4D">
      <w:pPr>
        <w:pStyle w:val="Akapitzlist"/>
        <w:widowControl w:val="0"/>
        <w:numPr>
          <w:ilvl w:val="0"/>
          <w:numId w:val="27"/>
        </w:numPr>
        <w:autoSpaceDE w:val="0"/>
        <w:autoSpaceDN w:val="0"/>
        <w:adjustRightInd w:val="0"/>
        <w:ind w:left="426" w:hanging="426"/>
        <w:jc w:val="both"/>
        <w:rPr>
          <w:rFonts w:ascii="Arial" w:eastAsia="SimSun" w:hAnsi="Arial" w:cs="Arial"/>
          <w:vanish/>
          <w:sz w:val="22"/>
          <w:lang w:eastAsia="zh-CN"/>
        </w:rPr>
      </w:pPr>
    </w:p>
    <w:p w14:paraId="2B22BD81" w14:textId="586A2C67" w:rsidR="00B827C4" w:rsidRPr="00A60E31" w:rsidRDefault="006712FF" w:rsidP="00BE1C4D">
      <w:pPr>
        <w:widowControl w:val="0"/>
        <w:numPr>
          <w:ilvl w:val="0"/>
          <w:numId w:val="10"/>
        </w:numPr>
        <w:tabs>
          <w:tab w:val="clear" w:pos="0"/>
        </w:tabs>
        <w:spacing w:before="20" w:after="40"/>
        <w:ind w:left="426" w:hanging="426"/>
        <w:contextualSpacing/>
        <w:jc w:val="both"/>
        <w:rPr>
          <w:rFonts w:ascii="Arial" w:eastAsia="SimSun" w:hAnsi="Arial" w:cs="Arial"/>
          <w:sz w:val="22"/>
        </w:rPr>
      </w:pPr>
      <w:r>
        <w:rPr>
          <w:rFonts w:ascii="Arial" w:eastAsia="SimSun" w:hAnsi="Arial" w:cs="Arial"/>
          <w:sz w:val="22"/>
        </w:rPr>
        <w:t xml:space="preserve"> </w:t>
      </w:r>
      <w:r w:rsidRPr="006712FF">
        <w:rPr>
          <w:rFonts w:ascii="Arial" w:eastAsia="SimSun" w:hAnsi="Arial" w:cs="Arial"/>
          <w:sz w:val="22"/>
        </w:rPr>
        <w:t>którą Wykonawca uprawniony jest wystawić wyłącznie po protokolarnym odbiorze przez Zamawiającego przedmiotu umowy.</w:t>
      </w:r>
    </w:p>
    <w:p w14:paraId="6ECCD8A3" w14:textId="77777777" w:rsidR="00B827C4" w:rsidRPr="00A60E31" w:rsidRDefault="00B827C4" w:rsidP="00BE1C4D">
      <w:pPr>
        <w:widowControl w:val="0"/>
        <w:numPr>
          <w:ilvl w:val="0"/>
          <w:numId w:val="10"/>
        </w:numPr>
        <w:tabs>
          <w:tab w:val="clear" w:pos="0"/>
        </w:tabs>
        <w:spacing w:before="20" w:after="40"/>
        <w:ind w:left="426" w:hanging="426"/>
        <w:contextualSpacing/>
        <w:jc w:val="both"/>
        <w:rPr>
          <w:rFonts w:ascii="Arial" w:eastAsia="SimSun" w:hAnsi="Arial" w:cs="Arial"/>
          <w:sz w:val="22"/>
        </w:rPr>
      </w:pPr>
      <w:r w:rsidRPr="00A60E31">
        <w:rPr>
          <w:rFonts w:ascii="Arial" w:eastAsia="SimSun" w:hAnsi="Arial" w:cs="Arial"/>
          <w:sz w:val="22"/>
        </w:rPr>
        <w:t xml:space="preserve">Wynagrodzenie, o którym mowa w ust. 1 nie podlega zmianie w czasie trwania umowy i obejmuje wszelkie koszty związane z wykonaniem umowy. </w:t>
      </w:r>
    </w:p>
    <w:p w14:paraId="439FD472" w14:textId="77777777" w:rsidR="00B827C4" w:rsidRPr="00A60E31" w:rsidRDefault="00B827C4" w:rsidP="00BE1C4D">
      <w:pPr>
        <w:widowControl w:val="0"/>
        <w:numPr>
          <w:ilvl w:val="0"/>
          <w:numId w:val="10"/>
        </w:numPr>
        <w:tabs>
          <w:tab w:val="clear" w:pos="0"/>
        </w:tabs>
        <w:spacing w:before="20" w:after="40"/>
        <w:ind w:left="426" w:hanging="426"/>
        <w:contextualSpacing/>
        <w:jc w:val="both"/>
        <w:rPr>
          <w:rFonts w:ascii="Arial" w:eastAsia="SimSun" w:hAnsi="Arial" w:cs="Arial"/>
          <w:sz w:val="22"/>
        </w:rPr>
      </w:pPr>
      <w:r w:rsidRPr="00A60E31">
        <w:rPr>
          <w:rFonts w:ascii="Arial" w:eastAsia="SimSun" w:hAnsi="Arial" w:cs="Arial"/>
          <w:sz w:val="22"/>
        </w:rPr>
        <w:t>Niedoszacowanie, pominięcie oraz brak rozpoznania zakresu przedmiotu umowy nie może być podstawą do żądania zmiany wynagrodzenia, o którym mowa w ust. 1.</w:t>
      </w:r>
    </w:p>
    <w:p w14:paraId="65A5F8F2" w14:textId="77777777" w:rsidR="00B827C4" w:rsidRPr="00A60E31" w:rsidRDefault="00B827C4" w:rsidP="00BE1C4D">
      <w:pPr>
        <w:widowControl w:val="0"/>
        <w:numPr>
          <w:ilvl w:val="0"/>
          <w:numId w:val="10"/>
        </w:numPr>
        <w:tabs>
          <w:tab w:val="clear" w:pos="0"/>
        </w:tabs>
        <w:spacing w:before="20" w:after="40"/>
        <w:ind w:left="426" w:hanging="426"/>
        <w:contextualSpacing/>
        <w:jc w:val="both"/>
        <w:rPr>
          <w:rFonts w:ascii="Arial" w:eastAsia="SimSun" w:hAnsi="Arial" w:cs="Arial"/>
          <w:sz w:val="22"/>
        </w:rPr>
      </w:pPr>
      <w:r w:rsidRPr="00A60E31">
        <w:rPr>
          <w:rFonts w:ascii="Arial" w:eastAsia="SimSun" w:hAnsi="Arial" w:cs="Arial"/>
          <w:sz w:val="22"/>
        </w:rPr>
        <w:lastRenderedPageBreak/>
        <w:t>Płatność końcowa nastąpi na podstawie faktury końcowej, w terminie do 30 dni kalendarzowych, licząc od daty jej doręczenia Zamawiającemu wraz z załączonym protokołem odbioru końcowego całego zadania, wraz z dokumentami odbiorowymi przelewem na konto bankowe Wykonawcy wskazane na fakturze.</w:t>
      </w:r>
    </w:p>
    <w:p w14:paraId="2B4C4C75" w14:textId="77777777" w:rsidR="00B827C4" w:rsidRPr="00A60E31" w:rsidRDefault="00B827C4" w:rsidP="00BE1C4D">
      <w:pPr>
        <w:widowControl w:val="0"/>
        <w:numPr>
          <w:ilvl w:val="0"/>
          <w:numId w:val="10"/>
        </w:numPr>
        <w:tabs>
          <w:tab w:val="clear" w:pos="0"/>
        </w:tabs>
        <w:spacing w:before="20" w:after="40"/>
        <w:ind w:left="426" w:hanging="426"/>
        <w:contextualSpacing/>
        <w:jc w:val="both"/>
        <w:rPr>
          <w:rFonts w:ascii="Arial" w:eastAsia="SimSun" w:hAnsi="Arial" w:cs="Arial"/>
          <w:sz w:val="22"/>
        </w:rPr>
      </w:pPr>
      <w:r w:rsidRPr="00A60E31">
        <w:rPr>
          <w:rFonts w:ascii="Arial" w:eastAsia="SimSun" w:hAnsi="Arial" w:cs="Arial"/>
          <w:sz w:val="22"/>
        </w:rPr>
        <w:t xml:space="preserve">Wykonawca zobowiązuje się do wystawienia faktury za wykonany przedmiot umowy zgodnie z obowiązującymi przepisami. </w:t>
      </w:r>
      <w:r w:rsidRPr="00A60E31">
        <w:rPr>
          <w:rFonts w:ascii="Arial" w:hAnsi="Arial" w:cs="Arial"/>
          <w:bCs/>
          <w:sz w:val="22"/>
        </w:rPr>
        <w:t>Fakturę należy wystawić na:</w:t>
      </w:r>
    </w:p>
    <w:p w14:paraId="291DF79A" w14:textId="77777777" w:rsidR="00B827C4" w:rsidRPr="00A60E31" w:rsidRDefault="00B827C4" w:rsidP="00B827C4">
      <w:pPr>
        <w:widowControl w:val="0"/>
        <w:tabs>
          <w:tab w:val="num" w:pos="284"/>
          <w:tab w:val="num" w:pos="426"/>
        </w:tabs>
        <w:autoSpaceDE w:val="0"/>
        <w:autoSpaceDN w:val="0"/>
        <w:adjustRightInd w:val="0"/>
        <w:spacing w:line="300" w:lineRule="auto"/>
        <w:ind w:left="360" w:firstLine="66"/>
        <w:jc w:val="both"/>
        <w:rPr>
          <w:rFonts w:ascii="Arial" w:hAnsi="Arial" w:cs="Arial"/>
          <w:b/>
          <w:bCs/>
          <w:sz w:val="22"/>
        </w:rPr>
      </w:pPr>
      <w:r w:rsidRPr="00A60E31">
        <w:rPr>
          <w:rFonts w:ascii="Arial" w:hAnsi="Arial" w:cs="Arial"/>
          <w:b/>
          <w:bCs/>
          <w:sz w:val="22"/>
        </w:rPr>
        <w:t xml:space="preserve">Państwowy Instytut Weterynaryjny - Państwowy Instytut Badawczy </w:t>
      </w:r>
    </w:p>
    <w:p w14:paraId="7DB09347" w14:textId="77777777" w:rsidR="00B827C4" w:rsidRPr="00A60E31" w:rsidRDefault="00B827C4" w:rsidP="00B827C4">
      <w:pPr>
        <w:widowControl w:val="0"/>
        <w:tabs>
          <w:tab w:val="num" w:pos="284"/>
          <w:tab w:val="num" w:pos="426"/>
        </w:tabs>
        <w:autoSpaceDE w:val="0"/>
        <w:autoSpaceDN w:val="0"/>
        <w:adjustRightInd w:val="0"/>
        <w:spacing w:line="300" w:lineRule="auto"/>
        <w:ind w:left="360" w:firstLine="66"/>
        <w:jc w:val="both"/>
        <w:rPr>
          <w:rFonts w:ascii="Arial" w:hAnsi="Arial" w:cs="Arial"/>
          <w:bCs/>
          <w:sz w:val="22"/>
        </w:rPr>
      </w:pPr>
      <w:r w:rsidRPr="00A60E31">
        <w:rPr>
          <w:rFonts w:ascii="Arial" w:hAnsi="Arial" w:cs="Arial"/>
          <w:b/>
          <w:bCs/>
          <w:sz w:val="22"/>
        </w:rPr>
        <w:t>Al. Partyzantów 57</w:t>
      </w:r>
      <w:r w:rsidRPr="00A60E31">
        <w:rPr>
          <w:rFonts w:ascii="Arial" w:hAnsi="Arial" w:cs="Arial"/>
          <w:bCs/>
          <w:sz w:val="22"/>
        </w:rPr>
        <w:t xml:space="preserve">, </w:t>
      </w:r>
      <w:r w:rsidRPr="00A60E31">
        <w:rPr>
          <w:rFonts w:ascii="Arial" w:hAnsi="Arial" w:cs="Arial"/>
          <w:b/>
          <w:bCs/>
          <w:sz w:val="22"/>
        </w:rPr>
        <w:t>24-100 Puławy,</w:t>
      </w:r>
    </w:p>
    <w:p w14:paraId="7A0EFDCE" w14:textId="77777777" w:rsidR="00B827C4" w:rsidRPr="00A60E31" w:rsidRDefault="00B827C4" w:rsidP="00B827C4">
      <w:pPr>
        <w:widowControl w:val="0"/>
        <w:tabs>
          <w:tab w:val="num" w:pos="284"/>
          <w:tab w:val="num" w:pos="426"/>
        </w:tabs>
        <w:autoSpaceDE w:val="0"/>
        <w:autoSpaceDN w:val="0"/>
        <w:adjustRightInd w:val="0"/>
        <w:spacing w:line="300" w:lineRule="auto"/>
        <w:ind w:left="360" w:firstLine="66"/>
        <w:jc w:val="both"/>
        <w:rPr>
          <w:rFonts w:ascii="Arial" w:hAnsi="Arial" w:cs="Arial"/>
          <w:b/>
          <w:bCs/>
          <w:sz w:val="22"/>
        </w:rPr>
      </w:pPr>
      <w:r w:rsidRPr="00A60E31">
        <w:rPr>
          <w:rFonts w:ascii="Arial" w:hAnsi="Arial" w:cs="Arial"/>
          <w:b/>
          <w:bCs/>
          <w:sz w:val="22"/>
        </w:rPr>
        <w:t>(NIP: 716-00-10-761).</w:t>
      </w:r>
    </w:p>
    <w:p w14:paraId="2C2BC125" w14:textId="77777777" w:rsidR="00B827C4" w:rsidRPr="00A60E31" w:rsidRDefault="00B827C4" w:rsidP="00B827C4">
      <w:pPr>
        <w:ind w:left="426"/>
        <w:rPr>
          <w:rFonts w:ascii="Arial" w:hAnsi="Arial" w:cs="Arial"/>
          <w:i/>
          <w:iCs/>
          <w:sz w:val="22"/>
        </w:rPr>
      </w:pPr>
      <w:r w:rsidRPr="00A60E31">
        <w:rPr>
          <w:rFonts w:ascii="Arial" w:hAnsi="Arial" w:cs="Arial"/>
          <w:sz w:val="22"/>
        </w:rPr>
        <w:t>oraz numer niniejszej umowy.</w:t>
      </w:r>
    </w:p>
    <w:p w14:paraId="259D8548" w14:textId="77777777" w:rsidR="00B827C4" w:rsidRPr="00A60E31" w:rsidRDefault="00B827C4" w:rsidP="00BE1C4D">
      <w:pPr>
        <w:pStyle w:val="Akapitzlist"/>
        <w:numPr>
          <w:ilvl w:val="0"/>
          <w:numId w:val="23"/>
        </w:numPr>
        <w:ind w:left="709" w:hanging="283"/>
        <w:jc w:val="both"/>
        <w:rPr>
          <w:rFonts w:ascii="Arial" w:hAnsi="Arial" w:cs="Arial"/>
          <w:i/>
          <w:iCs/>
          <w:sz w:val="22"/>
        </w:rPr>
      </w:pPr>
      <w:r w:rsidRPr="00A60E31">
        <w:rPr>
          <w:rFonts w:ascii="Arial" w:hAnsi="Arial" w:cs="Arial"/>
          <w:bCs/>
          <w:i/>
          <w:sz w:val="22"/>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w:t>
      </w:r>
      <w:r w:rsidRPr="00A60E31">
        <w:rPr>
          <w:rFonts w:ascii="Arial" w:hAnsi="Arial" w:cs="Arial"/>
          <w:bCs/>
          <w:i/>
          <w:sz w:val="22"/>
        </w:rPr>
        <w:br/>
        <w:t>(</w:t>
      </w:r>
      <w:proofErr w:type="spellStart"/>
      <w:r w:rsidRPr="00A60E31">
        <w:rPr>
          <w:rFonts w:ascii="Arial" w:hAnsi="Arial" w:cs="Arial"/>
          <w:bCs/>
          <w:i/>
          <w:sz w:val="22"/>
        </w:rPr>
        <w:t>opubl</w:t>
      </w:r>
      <w:proofErr w:type="spellEnd"/>
      <w:r w:rsidRPr="00A60E31">
        <w:rPr>
          <w:rFonts w:ascii="Arial" w:hAnsi="Arial" w:cs="Arial"/>
          <w:bCs/>
          <w:i/>
          <w:sz w:val="22"/>
        </w:rPr>
        <w:t xml:space="preserve">. Dz. U. z 2018 r. poz. 2191 z </w:t>
      </w:r>
      <w:proofErr w:type="spellStart"/>
      <w:r w:rsidRPr="00A60E31">
        <w:rPr>
          <w:rFonts w:ascii="Arial" w:hAnsi="Arial" w:cs="Arial"/>
          <w:bCs/>
          <w:i/>
          <w:sz w:val="22"/>
        </w:rPr>
        <w:t>późń</w:t>
      </w:r>
      <w:proofErr w:type="spellEnd"/>
      <w:r w:rsidRPr="00A60E31">
        <w:rPr>
          <w:rFonts w:ascii="Arial" w:hAnsi="Arial" w:cs="Arial"/>
          <w:bCs/>
          <w:i/>
          <w:sz w:val="22"/>
        </w:rPr>
        <w:t>. zm. ).</w:t>
      </w:r>
    </w:p>
    <w:p w14:paraId="270ED0A8" w14:textId="77777777" w:rsidR="00B827C4" w:rsidRPr="00A60E31" w:rsidRDefault="00B827C4" w:rsidP="00BE1C4D">
      <w:pPr>
        <w:pStyle w:val="Akapitzlist"/>
        <w:numPr>
          <w:ilvl w:val="0"/>
          <w:numId w:val="23"/>
        </w:numPr>
        <w:ind w:left="709" w:hanging="283"/>
        <w:jc w:val="both"/>
        <w:rPr>
          <w:rFonts w:ascii="Arial" w:hAnsi="Arial" w:cs="Arial"/>
          <w:i/>
          <w:iCs/>
          <w:sz w:val="22"/>
        </w:rPr>
      </w:pPr>
      <w:r w:rsidRPr="00A60E31">
        <w:rPr>
          <w:rFonts w:ascii="Arial" w:hAnsi="Arial" w:cs="Arial"/>
          <w:bCs/>
          <w:i/>
          <w:sz w:val="22"/>
        </w:rPr>
        <w:t xml:space="preserve">Wykonawca jest zobowiązany podać na fakturze adnotację „mechanizm podzielonej płatności” jeżeli obowiązek taki wynika z przepisów podatkowych. W takiej sytuacji, wynagrodzenie zostanie zapłacone </w:t>
      </w:r>
      <w:r w:rsidRPr="00A60E31">
        <w:rPr>
          <w:rFonts w:ascii="Arial" w:hAnsi="Arial" w:cs="Arial"/>
          <w:i/>
          <w:sz w:val="22"/>
        </w:rPr>
        <w:t>z uwzględnieniem przepisów art. 108 ust. 1 ustawy o podatku od towarów i usług.</w:t>
      </w:r>
    </w:p>
    <w:p w14:paraId="7E678B07" w14:textId="74161072" w:rsidR="00B827C4" w:rsidRPr="00A60E31" w:rsidRDefault="00B827C4" w:rsidP="00BE1C4D">
      <w:pPr>
        <w:pStyle w:val="Akapitzlist"/>
        <w:numPr>
          <w:ilvl w:val="0"/>
          <w:numId w:val="23"/>
        </w:numPr>
        <w:ind w:left="709" w:hanging="283"/>
        <w:jc w:val="both"/>
        <w:rPr>
          <w:rFonts w:ascii="Arial" w:hAnsi="Arial" w:cs="Arial"/>
          <w:i/>
          <w:iCs/>
          <w:sz w:val="22"/>
        </w:rPr>
      </w:pPr>
      <w:r w:rsidRPr="00A60E31">
        <w:rPr>
          <w:rFonts w:ascii="Arial" w:hAnsi="Arial" w:cs="Arial"/>
          <w:i/>
          <w:sz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A60E31">
        <w:rPr>
          <w:rFonts w:ascii="Arial" w:hAnsi="Arial" w:cs="Arial"/>
          <w:i/>
          <w:iCs/>
          <w:sz w:val="22"/>
        </w:rPr>
        <w:t>Wykazie podmiotów zarejestrowanych jako podatnicy VAT, niezarejestrowanych oraz wykreślonych i przywróconych do rejestru VAT,</w:t>
      </w:r>
      <w:r w:rsidRPr="00A60E31">
        <w:rPr>
          <w:rFonts w:ascii="Arial" w:hAnsi="Arial" w:cs="Arial"/>
          <w:b/>
          <w:bCs/>
          <w:i/>
          <w:iCs/>
          <w:sz w:val="22"/>
        </w:rPr>
        <w:t xml:space="preserve"> </w:t>
      </w:r>
      <w:r w:rsidRPr="00A60E31">
        <w:rPr>
          <w:rFonts w:ascii="Arial" w:hAnsi="Arial" w:cs="Arial"/>
          <w:i/>
          <w:sz w:val="22"/>
        </w:rPr>
        <w:t>najpóźniej na 5  dni roboczych przed wyznaczonym terminem płatności</w:t>
      </w:r>
      <w:r w:rsidR="006712FF">
        <w:rPr>
          <w:rFonts w:ascii="Arial" w:hAnsi="Arial" w:cs="Arial"/>
          <w:i/>
          <w:sz w:val="22"/>
        </w:rPr>
        <w:t>.</w:t>
      </w:r>
      <w:r w:rsidR="006712FF" w:rsidRPr="006712FF">
        <w:t xml:space="preserve"> </w:t>
      </w:r>
      <w:r w:rsidR="006712FF" w:rsidRPr="006712FF">
        <w:rPr>
          <w:rFonts w:ascii="Arial" w:hAnsi="Arial" w:cs="Arial"/>
          <w:i/>
          <w:sz w:val="22"/>
        </w:rPr>
        <w:t>Zapis nie dotyczy Wykonawców zagranicznych, którzy nie są zarejestrowanym podatnikiem VAT w Polsce</w:t>
      </w:r>
      <w:r w:rsidR="006712FF">
        <w:rPr>
          <w:rFonts w:ascii="Arial" w:hAnsi="Arial" w:cs="Arial"/>
          <w:i/>
          <w:sz w:val="22"/>
        </w:rPr>
        <w:t>.</w:t>
      </w:r>
    </w:p>
    <w:p w14:paraId="654D8F1D" w14:textId="77777777" w:rsidR="00B827C4" w:rsidRPr="00A60E31" w:rsidRDefault="00B827C4" w:rsidP="00BE1C4D">
      <w:pPr>
        <w:pStyle w:val="Akapitzlist"/>
        <w:numPr>
          <w:ilvl w:val="0"/>
          <w:numId w:val="23"/>
        </w:numPr>
        <w:ind w:left="709" w:hanging="283"/>
        <w:jc w:val="both"/>
        <w:rPr>
          <w:rFonts w:ascii="Arial" w:hAnsi="Arial" w:cs="Arial"/>
          <w:i/>
          <w:iCs/>
          <w:sz w:val="22"/>
        </w:rPr>
      </w:pPr>
      <w:r w:rsidRPr="00A60E31">
        <w:rPr>
          <w:rFonts w:ascii="Arial" w:eastAsia="Times New Roman" w:hAnsi="Arial" w:cs="Arial"/>
          <w:i/>
          <w:sz w:val="22"/>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6B784A3D" w14:textId="65DD8756" w:rsidR="00B827C4" w:rsidRPr="006712FF" w:rsidRDefault="00B827C4" w:rsidP="00BE1C4D">
      <w:pPr>
        <w:pStyle w:val="Akapitzlist"/>
        <w:widowControl w:val="0"/>
        <w:numPr>
          <w:ilvl w:val="0"/>
          <w:numId w:val="10"/>
        </w:numPr>
        <w:tabs>
          <w:tab w:val="num" w:pos="426"/>
        </w:tabs>
        <w:autoSpaceDE w:val="0"/>
        <w:autoSpaceDN w:val="0"/>
        <w:adjustRightInd w:val="0"/>
        <w:spacing w:line="300" w:lineRule="auto"/>
        <w:ind w:left="426" w:hanging="426"/>
        <w:jc w:val="both"/>
        <w:rPr>
          <w:rFonts w:ascii="Arial" w:hAnsi="Arial" w:cs="Arial"/>
          <w:bCs/>
          <w:sz w:val="22"/>
        </w:rPr>
      </w:pPr>
      <w:r w:rsidRPr="00A60E31">
        <w:rPr>
          <w:rFonts w:ascii="Arial" w:hAnsi="Arial" w:cs="Arial"/>
          <w:sz w:val="22"/>
        </w:rPr>
        <w:t xml:space="preserve">Zamawiający oświadcza, że posiada status dużego przedsiębiorcy w rozumieniu ustawy z dnia 8 marca 2013 r. o przeciwdziałaniu nadmiernym opóźnieniom w transakcjach handlowych (t. j. Dz. U. z 2023 r. poz. 1790 z </w:t>
      </w:r>
      <w:proofErr w:type="spellStart"/>
      <w:r w:rsidRPr="00A60E31">
        <w:rPr>
          <w:rFonts w:ascii="Arial" w:hAnsi="Arial" w:cs="Arial"/>
          <w:sz w:val="22"/>
        </w:rPr>
        <w:t>późn</w:t>
      </w:r>
      <w:proofErr w:type="spellEnd"/>
      <w:r w:rsidRPr="00A60E31">
        <w:rPr>
          <w:rFonts w:ascii="Arial" w:hAnsi="Arial" w:cs="Arial"/>
          <w:sz w:val="22"/>
        </w:rPr>
        <w:t>. zm.). Niniejsza informacja składana jest zgodnie z wymogiem wynikającym z art. 4c przedmiotowej ustawy.</w:t>
      </w:r>
    </w:p>
    <w:p w14:paraId="7E9DD21E" w14:textId="3136CFC9" w:rsidR="006712FF" w:rsidRPr="00A60E31" w:rsidRDefault="006712FF" w:rsidP="00BE1C4D">
      <w:pPr>
        <w:pStyle w:val="Akapitzlist"/>
        <w:widowControl w:val="0"/>
        <w:numPr>
          <w:ilvl w:val="0"/>
          <w:numId w:val="10"/>
        </w:numPr>
        <w:tabs>
          <w:tab w:val="num" w:pos="426"/>
        </w:tabs>
        <w:autoSpaceDE w:val="0"/>
        <w:autoSpaceDN w:val="0"/>
        <w:adjustRightInd w:val="0"/>
        <w:spacing w:line="300" w:lineRule="auto"/>
        <w:ind w:left="426" w:hanging="426"/>
        <w:jc w:val="both"/>
        <w:rPr>
          <w:rFonts w:ascii="Arial" w:hAnsi="Arial" w:cs="Arial"/>
          <w:bCs/>
          <w:sz w:val="22"/>
        </w:rPr>
      </w:pPr>
      <w:r w:rsidRPr="006712FF">
        <w:rPr>
          <w:rFonts w:ascii="Arial" w:hAnsi="Arial" w:cs="Arial"/>
          <w:bCs/>
          <w:sz w:val="22"/>
        </w:rPr>
        <w:t>Do dnia zapłaty</w:t>
      </w:r>
      <w:r>
        <w:rPr>
          <w:rFonts w:ascii="Arial" w:hAnsi="Arial" w:cs="Arial"/>
          <w:bCs/>
          <w:sz w:val="22"/>
        </w:rPr>
        <w:t xml:space="preserve"> przez Zamawiającego wynagrodzenia należnego Wykonawcy</w:t>
      </w:r>
      <w:r w:rsidRPr="006712FF">
        <w:rPr>
          <w:rFonts w:ascii="Arial" w:hAnsi="Arial" w:cs="Arial"/>
          <w:bCs/>
          <w:sz w:val="22"/>
        </w:rPr>
        <w:t xml:space="preserve"> przedmiot umowy określony w §2 ust. 1 pozostaje własnością Wykonawcy</w:t>
      </w:r>
    </w:p>
    <w:p w14:paraId="2A1F3AE7" w14:textId="77777777" w:rsidR="00B827C4" w:rsidRDefault="00B827C4" w:rsidP="00B827C4">
      <w:pPr>
        <w:jc w:val="center"/>
        <w:rPr>
          <w:rFonts w:ascii="Arial" w:hAnsi="Arial" w:cs="Arial"/>
          <w:b/>
          <w:color w:val="FF8C00"/>
        </w:rPr>
      </w:pPr>
    </w:p>
    <w:p w14:paraId="0B238185" w14:textId="77777777" w:rsidR="00B827C4" w:rsidRPr="00A35A3E" w:rsidRDefault="00B827C4" w:rsidP="00B827C4">
      <w:pPr>
        <w:jc w:val="center"/>
        <w:rPr>
          <w:rFonts w:ascii="Arial" w:hAnsi="Arial" w:cs="Arial"/>
          <w:sz w:val="22"/>
        </w:rPr>
      </w:pPr>
      <w:r w:rsidRPr="00A35A3E">
        <w:rPr>
          <w:rFonts w:ascii="Arial" w:hAnsi="Arial" w:cs="Arial"/>
          <w:b/>
          <w:sz w:val="22"/>
          <w:lang w:eastAsia="pl-PL"/>
        </w:rPr>
        <w:t>§ 9</w:t>
      </w:r>
    </w:p>
    <w:p w14:paraId="6C2C775F" w14:textId="77777777" w:rsidR="00B827C4" w:rsidRPr="00A35A3E" w:rsidRDefault="00B827C4" w:rsidP="00B827C4">
      <w:pPr>
        <w:jc w:val="center"/>
        <w:rPr>
          <w:rFonts w:ascii="Arial" w:hAnsi="Arial" w:cs="Arial"/>
          <w:b/>
          <w:sz w:val="22"/>
          <w:lang w:eastAsia="pl-PL"/>
        </w:rPr>
      </w:pPr>
      <w:r w:rsidRPr="00A35A3E">
        <w:rPr>
          <w:rFonts w:ascii="Arial" w:hAnsi="Arial" w:cs="Arial"/>
          <w:b/>
          <w:sz w:val="22"/>
          <w:lang w:eastAsia="pl-PL"/>
        </w:rPr>
        <w:t>Gwarancja i rękojmia</w:t>
      </w:r>
    </w:p>
    <w:p w14:paraId="00EC703A" w14:textId="1ECE1648" w:rsidR="00B827C4" w:rsidRPr="00A35A3E" w:rsidRDefault="00B827C4" w:rsidP="00BE1C4D">
      <w:pPr>
        <w:numPr>
          <w:ilvl w:val="2"/>
          <w:numId w:val="22"/>
        </w:numPr>
        <w:ind w:left="458" w:hanging="458"/>
        <w:jc w:val="both"/>
        <w:rPr>
          <w:rFonts w:ascii="Arial" w:hAnsi="Arial" w:cs="Arial"/>
          <w:sz w:val="22"/>
        </w:rPr>
      </w:pPr>
      <w:r w:rsidRPr="00A35A3E">
        <w:rPr>
          <w:rFonts w:ascii="Arial" w:hAnsi="Arial" w:cs="Arial"/>
          <w:sz w:val="22"/>
        </w:rPr>
        <w:t xml:space="preserve">Przedmiot zamówienia objęty jest gwarancją Wykonawcy, udzieloną na okres nie krótszy niż </w:t>
      </w:r>
      <w:r w:rsidRPr="00A35A3E">
        <w:rPr>
          <w:rFonts w:ascii="Arial" w:hAnsi="Arial" w:cs="Arial"/>
          <w:b/>
          <w:bCs/>
          <w:sz w:val="22"/>
        </w:rPr>
        <w:t>………… miesięcy</w:t>
      </w:r>
      <w:r w:rsidRPr="00A35A3E">
        <w:rPr>
          <w:rFonts w:ascii="Arial" w:hAnsi="Arial" w:cs="Arial"/>
          <w:b/>
          <w:sz w:val="22"/>
        </w:rPr>
        <w:t xml:space="preserve">, </w:t>
      </w:r>
      <w:r w:rsidRPr="00A35A3E">
        <w:rPr>
          <w:rFonts w:ascii="Arial" w:hAnsi="Arial" w:cs="Arial"/>
          <w:sz w:val="22"/>
        </w:rPr>
        <w:t xml:space="preserve">licząc od dnia podpisania protokołu odbioru końcowego, o którym mowa w § 6 ust. 1 umowy. Zamawiającemu przysługują pełne uprawnienia z tytułu rękojmi </w:t>
      </w:r>
      <w:r w:rsidRPr="00A35A3E">
        <w:rPr>
          <w:rFonts w:ascii="Arial" w:hAnsi="Arial" w:cs="Arial"/>
          <w:sz w:val="22"/>
        </w:rPr>
        <w:lastRenderedPageBreak/>
        <w:t>za wady fizyczne wynikające z przepisów kodeksu cywilnego w terminach tam określonych – niezależnie od uprawnień z tytułu gwarancji.</w:t>
      </w:r>
    </w:p>
    <w:p w14:paraId="099A062A" w14:textId="3FFC6429" w:rsidR="00B827C4" w:rsidRPr="00A35A3E" w:rsidRDefault="00B827C4" w:rsidP="00BE1C4D">
      <w:pPr>
        <w:numPr>
          <w:ilvl w:val="2"/>
          <w:numId w:val="22"/>
        </w:numPr>
        <w:ind w:left="458" w:hanging="458"/>
        <w:jc w:val="both"/>
        <w:rPr>
          <w:rFonts w:ascii="Arial" w:hAnsi="Arial" w:cs="Arial"/>
          <w:sz w:val="22"/>
        </w:rPr>
      </w:pPr>
      <w:r w:rsidRPr="00A35A3E">
        <w:rPr>
          <w:rFonts w:ascii="Arial" w:hAnsi="Arial" w:cs="Arial"/>
          <w:sz w:val="22"/>
        </w:rPr>
        <w:t>Gwarancja obejmuje bezpłatn</w:t>
      </w:r>
      <w:r w:rsidR="006712FF">
        <w:rPr>
          <w:rFonts w:ascii="Arial" w:hAnsi="Arial" w:cs="Arial"/>
          <w:sz w:val="22"/>
        </w:rPr>
        <w:t>e</w:t>
      </w:r>
      <w:r w:rsidRPr="00A35A3E">
        <w:rPr>
          <w:rFonts w:ascii="Arial" w:hAnsi="Arial" w:cs="Arial"/>
          <w:sz w:val="22"/>
        </w:rPr>
        <w:t xml:space="preserve"> przegląd</w:t>
      </w:r>
      <w:r w:rsidR="006712FF">
        <w:rPr>
          <w:rFonts w:ascii="Arial" w:hAnsi="Arial" w:cs="Arial"/>
          <w:sz w:val="22"/>
        </w:rPr>
        <w:t>y okresowe (o ile są wymagana) oraz bezpłatny przegląd</w:t>
      </w:r>
      <w:r w:rsidRPr="00A35A3E">
        <w:rPr>
          <w:rFonts w:ascii="Arial" w:hAnsi="Arial" w:cs="Arial"/>
          <w:sz w:val="22"/>
        </w:rPr>
        <w:t xml:space="preserve"> na zakończenie okresu gwarancji.</w:t>
      </w:r>
    </w:p>
    <w:p w14:paraId="74EB295C" w14:textId="77777777" w:rsidR="00B827C4" w:rsidRPr="00A35A3E" w:rsidRDefault="00B827C4" w:rsidP="00BE1C4D">
      <w:pPr>
        <w:numPr>
          <w:ilvl w:val="2"/>
          <w:numId w:val="22"/>
        </w:numPr>
        <w:ind w:left="458" w:hanging="458"/>
        <w:jc w:val="both"/>
        <w:rPr>
          <w:rFonts w:ascii="Arial" w:hAnsi="Arial" w:cs="Arial"/>
          <w:sz w:val="22"/>
        </w:rPr>
      </w:pPr>
      <w:r w:rsidRPr="00A35A3E">
        <w:rPr>
          <w:rFonts w:ascii="Arial" w:hAnsi="Arial" w:cs="Arial"/>
          <w:sz w:val="22"/>
        </w:rPr>
        <w:t>Jeśli na urządzenie udzielana jest gwarancja producenta, Wykonawca zobowiązany jest do wykonania umowy w taki sposób, aby gwarancja producenta została udzielona na rzecz ostatecznego odbiorcy jakim jest Zamawiający.</w:t>
      </w:r>
    </w:p>
    <w:p w14:paraId="5CD98D2C" w14:textId="0B63ECE5" w:rsidR="006712FF" w:rsidRDefault="00B827C4" w:rsidP="00230B16">
      <w:pPr>
        <w:numPr>
          <w:ilvl w:val="2"/>
          <w:numId w:val="22"/>
        </w:numPr>
        <w:ind w:left="458" w:hanging="458"/>
        <w:jc w:val="both"/>
        <w:rPr>
          <w:rFonts w:ascii="Arial" w:hAnsi="Arial" w:cs="Arial"/>
          <w:sz w:val="22"/>
        </w:rPr>
      </w:pPr>
      <w:r w:rsidRPr="006712FF">
        <w:rPr>
          <w:rFonts w:ascii="Arial" w:hAnsi="Arial" w:cs="Arial"/>
          <w:sz w:val="22"/>
        </w:rPr>
        <w:t>W okresie gwarancji wskazanej w ust. 1 Wykonawca jest odpowiedzialny wobec Zamawiającego za naprawienie wszelkich wad i usterek oraz szkód, które powstały w wyniku użytkowania uszkodzonych urządzeń lub materiałów, chyba że powstały z winy użytkownika.</w:t>
      </w:r>
      <w:r w:rsidR="006712FF" w:rsidRPr="006712FF">
        <w:t xml:space="preserve"> </w:t>
      </w:r>
      <w:r w:rsidR="006712FF" w:rsidRPr="006712FF">
        <w:rPr>
          <w:rFonts w:ascii="Arial" w:hAnsi="Arial" w:cs="Arial"/>
          <w:sz w:val="22"/>
        </w:rPr>
        <w:t xml:space="preserve">Gwarancja nie dotyczy uszkodzeń mechanicznych z winy Zamawiającego lub poprzez niewłaściwą eksploatację urządzenia niezgodna z instrukcją, w tym braku wykonywania procedur konserwacyjnych zgodnych z instrukcją koniecznych do wykonania ze strony Zamawiającego w codziennej pracy rutynowej oraz wykorzystywania nieoryginalnych części zamiennych oraz działań </w:t>
      </w:r>
      <w:r w:rsidR="006712FF">
        <w:rPr>
          <w:rFonts w:ascii="Arial" w:hAnsi="Arial" w:cs="Arial"/>
          <w:sz w:val="22"/>
        </w:rPr>
        <w:t>i</w:t>
      </w:r>
      <w:r w:rsidR="006712FF" w:rsidRPr="006712FF">
        <w:rPr>
          <w:rFonts w:ascii="Arial" w:hAnsi="Arial" w:cs="Arial"/>
          <w:sz w:val="22"/>
        </w:rPr>
        <w:t xml:space="preserve"> napraw wykonanych przez nieautoryzowany serwis podczas trwania gwarancji.</w:t>
      </w:r>
    </w:p>
    <w:p w14:paraId="6E1E17A9" w14:textId="77002D5F" w:rsidR="00B827C4" w:rsidRPr="006712FF" w:rsidRDefault="00B827C4" w:rsidP="00230B16">
      <w:pPr>
        <w:numPr>
          <w:ilvl w:val="2"/>
          <w:numId w:val="22"/>
        </w:numPr>
        <w:ind w:left="458" w:hanging="458"/>
        <w:jc w:val="both"/>
        <w:rPr>
          <w:rFonts w:ascii="Arial" w:hAnsi="Arial" w:cs="Arial"/>
          <w:sz w:val="22"/>
        </w:rPr>
      </w:pPr>
      <w:r w:rsidRPr="006712FF">
        <w:rPr>
          <w:rFonts w:ascii="Arial" w:hAnsi="Arial" w:cs="Arial"/>
          <w:sz w:val="22"/>
        </w:rPr>
        <w:t>Wykonawca zobowiązuje się do bezpłatnego usuwania wad i usterek dostarczonego urządzenia.</w:t>
      </w:r>
    </w:p>
    <w:p w14:paraId="137EB040" w14:textId="5596AD56" w:rsidR="00B827C4" w:rsidRPr="00A60E31" w:rsidRDefault="00B827C4" w:rsidP="00BE1C4D">
      <w:pPr>
        <w:numPr>
          <w:ilvl w:val="2"/>
          <w:numId w:val="22"/>
        </w:numPr>
        <w:ind w:left="458" w:hanging="458"/>
        <w:jc w:val="both"/>
        <w:rPr>
          <w:rFonts w:ascii="Arial" w:hAnsi="Arial" w:cs="Arial"/>
          <w:sz w:val="22"/>
        </w:rPr>
      </w:pPr>
      <w:r w:rsidRPr="00A60E31">
        <w:rPr>
          <w:rFonts w:ascii="Arial" w:hAnsi="Arial" w:cs="Arial"/>
          <w:sz w:val="22"/>
        </w:rPr>
        <w:t xml:space="preserve">O wystąpieniu wad lub usterek Zamawiający powiadomi Wykonawcę pocztą elektroniczną  </w:t>
      </w:r>
      <w:r w:rsidRPr="00A60E31">
        <w:rPr>
          <w:rFonts w:ascii="Arial" w:hAnsi="Arial" w:cs="Arial"/>
          <w:bCs/>
          <w:sz w:val="22"/>
        </w:rPr>
        <w:t xml:space="preserve">na adres: ………………………….. </w:t>
      </w:r>
    </w:p>
    <w:p w14:paraId="7E3C327B" w14:textId="7BA15B6A" w:rsidR="00B827C4" w:rsidRDefault="00B827C4" w:rsidP="00BE1C4D">
      <w:pPr>
        <w:numPr>
          <w:ilvl w:val="2"/>
          <w:numId w:val="22"/>
        </w:numPr>
        <w:ind w:left="458" w:hanging="458"/>
        <w:jc w:val="both"/>
        <w:rPr>
          <w:rFonts w:ascii="Arial" w:hAnsi="Arial" w:cs="Arial"/>
        </w:rPr>
      </w:pPr>
      <w:r w:rsidRPr="00A60E31">
        <w:rPr>
          <w:rFonts w:ascii="Arial" w:hAnsi="Arial" w:cs="Arial"/>
          <w:sz w:val="22"/>
        </w:rPr>
        <w:t xml:space="preserve">Czas reakcji serwisu na zgłoszenie awarii, usterki, wady czy błędu wynosi </w:t>
      </w:r>
      <w:r w:rsidR="006712FF">
        <w:rPr>
          <w:rFonts w:ascii="Arial" w:hAnsi="Arial" w:cs="Arial"/>
          <w:sz w:val="22"/>
        </w:rPr>
        <w:t>do 48</w:t>
      </w:r>
      <w:r w:rsidRPr="00A60E31">
        <w:rPr>
          <w:rFonts w:ascii="Arial" w:hAnsi="Arial" w:cs="Arial"/>
          <w:sz w:val="22"/>
        </w:rPr>
        <w:t xml:space="preserve">  godzin od momentu zgłoszenia.</w:t>
      </w:r>
      <w:r w:rsidR="00E27934">
        <w:rPr>
          <w:rFonts w:ascii="Arial" w:hAnsi="Arial" w:cs="Arial"/>
          <w:sz w:val="22"/>
        </w:rPr>
        <w:t xml:space="preserve"> Dopuszcza się zdalną formę podjęcia próby usunięcia </w:t>
      </w:r>
      <w:r w:rsidR="00E27934" w:rsidRPr="00E27934">
        <w:rPr>
          <w:rFonts w:ascii="Arial" w:hAnsi="Arial" w:cs="Arial"/>
          <w:sz w:val="22"/>
        </w:rPr>
        <w:t>usterki, wady czy błędu</w:t>
      </w:r>
      <w:r w:rsidR="00E27934">
        <w:rPr>
          <w:rFonts w:ascii="Arial" w:hAnsi="Arial" w:cs="Arial"/>
          <w:sz w:val="22"/>
        </w:rPr>
        <w:t>.</w:t>
      </w:r>
    </w:p>
    <w:p w14:paraId="7F987D4C" w14:textId="77777777" w:rsidR="00C85B91" w:rsidRDefault="005845B2" w:rsidP="005845B2">
      <w:pPr>
        <w:numPr>
          <w:ilvl w:val="2"/>
          <w:numId w:val="22"/>
        </w:numPr>
        <w:ind w:left="458" w:hanging="458"/>
        <w:jc w:val="both"/>
        <w:rPr>
          <w:rFonts w:ascii="Arial" w:hAnsi="Arial" w:cs="Arial"/>
          <w:sz w:val="22"/>
        </w:rPr>
      </w:pPr>
      <w:r w:rsidRPr="005845B2">
        <w:rPr>
          <w:rFonts w:ascii="Arial" w:hAnsi="Arial" w:cs="Arial"/>
          <w:sz w:val="22"/>
          <w:lang w:eastAsia="pl-PL"/>
        </w:rPr>
        <w:t xml:space="preserve">Wykonawca zobowiązuje się do wykonania naprawy bez wymiany części zamiennych w terminie maksymalnie do 5 dni roboczych od momentu zgłoszenia naprawy oraz w przypadku naprawy z wymianą sprowadzanych od producenta części zamiennych do maksymalnie 21 dni od momentu przystąpienia do naprawy. </w:t>
      </w:r>
      <w:r w:rsidR="00C85B91" w:rsidRPr="00C85B91">
        <w:rPr>
          <w:rFonts w:ascii="Arial" w:hAnsi="Arial" w:cs="Arial"/>
          <w:sz w:val="22"/>
          <w:lang w:eastAsia="pl-PL"/>
        </w:rPr>
        <w:t xml:space="preserve">Z zastrzeżeniem czasu reakcji: </w:t>
      </w:r>
    </w:p>
    <w:p w14:paraId="753EB43F" w14:textId="579D0DB0" w:rsidR="00C85B91" w:rsidRDefault="00C85B91" w:rsidP="00C85B91">
      <w:pPr>
        <w:pStyle w:val="Akapitzlist"/>
        <w:numPr>
          <w:ilvl w:val="0"/>
          <w:numId w:val="34"/>
        </w:numPr>
        <w:jc w:val="both"/>
        <w:rPr>
          <w:rFonts w:ascii="Arial" w:hAnsi="Arial" w:cs="Arial"/>
          <w:sz w:val="22"/>
        </w:rPr>
      </w:pPr>
      <w:r w:rsidRPr="00C85B91">
        <w:rPr>
          <w:rFonts w:ascii="Arial" w:hAnsi="Arial" w:cs="Arial"/>
          <w:sz w:val="22"/>
          <w:lang w:eastAsia="pl-PL"/>
        </w:rPr>
        <w:t>zdalna diagnoza awarii – w ciągu 24 godzin od zgłoszenia</w:t>
      </w:r>
      <w:r>
        <w:rPr>
          <w:rFonts w:ascii="Arial" w:hAnsi="Arial" w:cs="Arial"/>
          <w:sz w:val="22"/>
          <w:lang w:eastAsia="pl-PL"/>
        </w:rPr>
        <w:t>,</w:t>
      </w:r>
      <w:r w:rsidRPr="00C85B91">
        <w:rPr>
          <w:rFonts w:ascii="Arial" w:hAnsi="Arial" w:cs="Arial"/>
          <w:sz w:val="22"/>
          <w:lang w:eastAsia="pl-PL"/>
        </w:rPr>
        <w:t xml:space="preserve"> </w:t>
      </w:r>
    </w:p>
    <w:p w14:paraId="19213BAF" w14:textId="0195C163" w:rsidR="005845B2" w:rsidRPr="00C85B91" w:rsidRDefault="00C85B91" w:rsidP="00C85B91">
      <w:pPr>
        <w:pStyle w:val="Akapitzlist"/>
        <w:numPr>
          <w:ilvl w:val="0"/>
          <w:numId w:val="34"/>
        </w:numPr>
        <w:jc w:val="both"/>
        <w:rPr>
          <w:rFonts w:ascii="Arial" w:hAnsi="Arial" w:cs="Arial"/>
          <w:sz w:val="22"/>
        </w:rPr>
      </w:pPr>
      <w:r w:rsidRPr="00C85B91">
        <w:rPr>
          <w:rFonts w:ascii="Arial" w:hAnsi="Arial" w:cs="Arial"/>
          <w:sz w:val="22"/>
          <w:lang w:eastAsia="pl-PL"/>
        </w:rPr>
        <w:t>przyjazd serwisanta – w ciągu 48 godzin od zgłoszenia.</w:t>
      </w:r>
    </w:p>
    <w:p w14:paraId="7AFE7AF0" w14:textId="77777777" w:rsidR="00B827C4" w:rsidRPr="00A60E31" w:rsidRDefault="00B827C4" w:rsidP="00BE1C4D">
      <w:pPr>
        <w:numPr>
          <w:ilvl w:val="2"/>
          <w:numId w:val="22"/>
        </w:numPr>
        <w:ind w:left="458" w:hanging="458"/>
        <w:jc w:val="both"/>
        <w:rPr>
          <w:rFonts w:ascii="Arial" w:hAnsi="Arial" w:cs="Arial"/>
          <w:sz w:val="22"/>
        </w:rPr>
      </w:pPr>
      <w:r w:rsidRPr="00A60E31">
        <w:rPr>
          <w:rFonts w:ascii="Arial" w:hAnsi="Arial" w:cs="Arial"/>
          <w:sz w:val="22"/>
        </w:rPr>
        <w:t xml:space="preserve">Fakt usunięcia wady, awarii lub usterki każdorazowo zostanie potwierdzony </w:t>
      </w:r>
      <w:r w:rsidRPr="00A60E31">
        <w:rPr>
          <w:rFonts w:ascii="Arial" w:hAnsi="Arial" w:cs="Arial"/>
          <w:sz w:val="22"/>
        </w:rPr>
        <w:br/>
        <w:t>w protokole. Protokół musi zawierać co najmniej:</w:t>
      </w:r>
    </w:p>
    <w:p w14:paraId="0FBF3AEF" w14:textId="77777777" w:rsidR="00B827C4" w:rsidRPr="00A60E31" w:rsidRDefault="00B827C4" w:rsidP="00BE1C4D">
      <w:pPr>
        <w:pStyle w:val="Akapitzlist"/>
        <w:widowControl w:val="0"/>
        <w:numPr>
          <w:ilvl w:val="2"/>
          <w:numId w:val="24"/>
        </w:numPr>
        <w:suppressAutoHyphens/>
        <w:autoSpaceDE w:val="0"/>
        <w:ind w:left="851" w:hanging="425"/>
        <w:jc w:val="both"/>
        <w:rPr>
          <w:rFonts w:ascii="Arial" w:hAnsi="Arial" w:cs="Arial"/>
          <w:sz w:val="22"/>
        </w:rPr>
      </w:pPr>
      <w:r w:rsidRPr="00A60E31">
        <w:rPr>
          <w:rFonts w:ascii="Arial" w:hAnsi="Arial" w:cs="Arial"/>
          <w:sz w:val="22"/>
        </w:rPr>
        <w:t>datę i godzinę zgłoszenia wady, awarii lub usterki,</w:t>
      </w:r>
    </w:p>
    <w:p w14:paraId="36448C1C" w14:textId="77777777" w:rsidR="00B827C4" w:rsidRPr="00A60E31" w:rsidRDefault="00B827C4" w:rsidP="00BE1C4D">
      <w:pPr>
        <w:pStyle w:val="Akapitzlist"/>
        <w:widowControl w:val="0"/>
        <w:numPr>
          <w:ilvl w:val="2"/>
          <w:numId w:val="24"/>
        </w:numPr>
        <w:suppressAutoHyphens/>
        <w:autoSpaceDE w:val="0"/>
        <w:ind w:left="851" w:hanging="425"/>
        <w:jc w:val="both"/>
        <w:rPr>
          <w:rFonts w:ascii="Arial" w:hAnsi="Arial" w:cs="Arial"/>
          <w:sz w:val="22"/>
        </w:rPr>
      </w:pPr>
      <w:r w:rsidRPr="00A60E31">
        <w:rPr>
          <w:rFonts w:ascii="Arial" w:hAnsi="Arial" w:cs="Arial"/>
          <w:sz w:val="22"/>
        </w:rPr>
        <w:t>rodzaj wady, awarii lub usterki,</w:t>
      </w:r>
    </w:p>
    <w:p w14:paraId="7EBFEB3B" w14:textId="77777777" w:rsidR="00B827C4" w:rsidRPr="00A60E31" w:rsidRDefault="00B827C4" w:rsidP="00BE1C4D">
      <w:pPr>
        <w:pStyle w:val="Akapitzlist"/>
        <w:widowControl w:val="0"/>
        <w:numPr>
          <w:ilvl w:val="2"/>
          <w:numId w:val="24"/>
        </w:numPr>
        <w:suppressAutoHyphens/>
        <w:autoSpaceDE w:val="0"/>
        <w:ind w:left="851" w:hanging="425"/>
        <w:jc w:val="both"/>
        <w:rPr>
          <w:rFonts w:ascii="Arial" w:hAnsi="Arial" w:cs="Arial"/>
          <w:sz w:val="22"/>
        </w:rPr>
      </w:pPr>
      <w:r w:rsidRPr="00A60E31">
        <w:rPr>
          <w:rFonts w:ascii="Arial" w:hAnsi="Arial" w:cs="Arial"/>
          <w:sz w:val="22"/>
        </w:rPr>
        <w:t>rodzaj podjętych czynności, zmierzających do usunięcia wady, awarii lub usterki,</w:t>
      </w:r>
    </w:p>
    <w:p w14:paraId="23B02734" w14:textId="77777777" w:rsidR="00B827C4" w:rsidRPr="00A60E31" w:rsidRDefault="00B827C4" w:rsidP="00BE1C4D">
      <w:pPr>
        <w:pStyle w:val="Akapitzlist"/>
        <w:widowControl w:val="0"/>
        <w:numPr>
          <w:ilvl w:val="2"/>
          <w:numId w:val="24"/>
        </w:numPr>
        <w:suppressAutoHyphens/>
        <w:autoSpaceDE w:val="0"/>
        <w:ind w:left="851" w:hanging="425"/>
        <w:jc w:val="both"/>
        <w:rPr>
          <w:rFonts w:ascii="Arial" w:hAnsi="Arial" w:cs="Arial"/>
          <w:sz w:val="22"/>
        </w:rPr>
      </w:pPr>
      <w:r w:rsidRPr="00A60E31">
        <w:rPr>
          <w:rFonts w:ascii="Arial" w:hAnsi="Arial" w:cs="Arial"/>
          <w:sz w:val="22"/>
        </w:rPr>
        <w:t>datę usunięcia usterki,</w:t>
      </w:r>
    </w:p>
    <w:p w14:paraId="37DCB79B" w14:textId="1FD50D31" w:rsidR="00B827C4" w:rsidRPr="00A60E31" w:rsidRDefault="00B827C4" w:rsidP="00BE1C4D">
      <w:pPr>
        <w:pStyle w:val="Akapitzlist"/>
        <w:widowControl w:val="0"/>
        <w:numPr>
          <w:ilvl w:val="2"/>
          <w:numId w:val="22"/>
        </w:numPr>
        <w:autoSpaceDE w:val="0"/>
        <w:ind w:left="426" w:hanging="426"/>
        <w:jc w:val="both"/>
        <w:rPr>
          <w:rFonts w:ascii="Arial" w:hAnsi="Arial" w:cs="Arial"/>
          <w:sz w:val="22"/>
        </w:rPr>
      </w:pPr>
      <w:r w:rsidRPr="00A60E31">
        <w:rPr>
          <w:rFonts w:ascii="Arial" w:hAnsi="Arial" w:cs="Arial"/>
          <w:sz w:val="22"/>
        </w:rPr>
        <w:t xml:space="preserve">Kopię protokołu, o którym mowa w ust. </w:t>
      </w:r>
      <w:r w:rsidR="005845B2">
        <w:rPr>
          <w:rFonts w:ascii="Arial" w:hAnsi="Arial" w:cs="Arial"/>
          <w:sz w:val="22"/>
        </w:rPr>
        <w:t>9</w:t>
      </w:r>
      <w:r w:rsidRPr="00A60E31">
        <w:rPr>
          <w:rFonts w:ascii="Arial" w:hAnsi="Arial" w:cs="Arial"/>
          <w:sz w:val="22"/>
        </w:rPr>
        <w:t>, każdorazowo Wykonawca przekazuje Zamawiającemu w terminie do 3 dni od daty usunięcia wady, awarii lub usterki.</w:t>
      </w:r>
    </w:p>
    <w:p w14:paraId="297C7440" w14:textId="77777777" w:rsidR="00B827C4" w:rsidRPr="00A60E31" w:rsidRDefault="00B827C4" w:rsidP="00BE1C4D">
      <w:pPr>
        <w:pStyle w:val="Akapitzlist"/>
        <w:widowControl w:val="0"/>
        <w:numPr>
          <w:ilvl w:val="2"/>
          <w:numId w:val="22"/>
        </w:numPr>
        <w:autoSpaceDE w:val="0"/>
        <w:ind w:left="426" w:hanging="426"/>
        <w:jc w:val="both"/>
        <w:rPr>
          <w:rFonts w:ascii="Arial" w:hAnsi="Arial" w:cs="Arial"/>
          <w:sz w:val="22"/>
        </w:rPr>
      </w:pPr>
      <w:r w:rsidRPr="00A60E31">
        <w:rPr>
          <w:rFonts w:ascii="Arial" w:hAnsi="Arial" w:cs="Arial"/>
          <w:bCs/>
          <w:sz w:val="22"/>
        </w:rPr>
        <w:t>W przypadku naprawy dokonanej w ramach gwarancji jakości, okres gwarancyjny dla poszczególnych elementów podlegających naprawie będzie wydłużony o czas naprawy.</w:t>
      </w:r>
    </w:p>
    <w:p w14:paraId="268484E8" w14:textId="13478CA3" w:rsidR="00B827C4" w:rsidRPr="00A35A3E" w:rsidRDefault="00B827C4" w:rsidP="00BE1C4D">
      <w:pPr>
        <w:pStyle w:val="Akapitzlist"/>
        <w:widowControl w:val="0"/>
        <w:numPr>
          <w:ilvl w:val="2"/>
          <w:numId w:val="22"/>
        </w:numPr>
        <w:autoSpaceDE w:val="0"/>
        <w:ind w:left="426" w:hanging="426"/>
        <w:jc w:val="both"/>
        <w:rPr>
          <w:rFonts w:ascii="Arial" w:hAnsi="Arial" w:cs="Arial"/>
          <w:sz w:val="22"/>
        </w:rPr>
      </w:pPr>
      <w:r w:rsidRPr="00A60E31">
        <w:rPr>
          <w:rFonts w:ascii="Arial" w:hAnsi="Arial" w:cs="Arial"/>
          <w:sz w:val="22"/>
        </w:rPr>
        <w:t xml:space="preserve">Wykonawca </w:t>
      </w:r>
      <w:r w:rsidRPr="00A60E31">
        <w:rPr>
          <w:rFonts w:ascii="Arial" w:hAnsi="Arial" w:cs="Arial"/>
          <w:bCs/>
          <w:sz w:val="22"/>
        </w:rPr>
        <w:t xml:space="preserve">zobowiązuje się do wymiany reklamowanego urządzenia stanowiącego przedmiot niniejszej umowy na nowy, wolny od wad, jeżeli w terminie </w:t>
      </w:r>
      <w:r w:rsidR="005845B2">
        <w:rPr>
          <w:rFonts w:ascii="Arial" w:hAnsi="Arial" w:cs="Arial"/>
          <w:bCs/>
          <w:sz w:val="22"/>
        </w:rPr>
        <w:t>określonym,</w:t>
      </w:r>
      <w:r w:rsidRPr="00A60E31">
        <w:rPr>
          <w:rFonts w:ascii="Arial" w:hAnsi="Arial" w:cs="Arial"/>
          <w:bCs/>
          <w:sz w:val="22"/>
        </w:rPr>
        <w:t xml:space="preserve"> zgodnie z ust. 8 nie może zrealizować naprawy gwarancyjnej</w:t>
      </w:r>
      <w:r w:rsidRPr="00A60E31">
        <w:rPr>
          <w:rFonts w:ascii="Arial" w:hAnsi="Arial" w:cs="Arial"/>
          <w:b/>
          <w:bCs/>
          <w:i/>
          <w:iCs/>
          <w:sz w:val="22"/>
        </w:rPr>
        <w:t>.</w:t>
      </w:r>
    </w:p>
    <w:p w14:paraId="44EB80F6" w14:textId="4B67E4F2" w:rsidR="00B827C4" w:rsidRPr="005845B2" w:rsidRDefault="00EC3DDD" w:rsidP="00BE1C4D">
      <w:pPr>
        <w:pStyle w:val="Akapitzlist"/>
        <w:widowControl w:val="0"/>
        <w:numPr>
          <w:ilvl w:val="2"/>
          <w:numId w:val="22"/>
        </w:numPr>
        <w:autoSpaceDE w:val="0"/>
        <w:ind w:left="426" w:hanging="426"/>
        <w:jc w:val="both"/>
        <w:rPr>
          <w:rFonts w:ascii="Arial" w:hAnsi="Arial" w:cs="Arial"/>
          <w:sz w:val="22"/>
        </w:rPr>
      </w:pPr>
      <w:r w:rsidRPr="005845B2">
        <w:rPr>
          <w:rFonts w:ascii="Arial" w:hAnsi="Arial" w:cs="Arial"/>
          <w:bCs/>
          <w:sz w:val="22"/>
        </w:rPr>
        <w:t xml:space="preserve">Jeżeli w okresie gwarancji ten sam element urządzenia będzie wymagał naprawy więcej niż trzykrotnie, Zamawiający ma prawo żądać wymiany danego elementu na fabrycznie </w:t>
      </w:r>
      <w:r w:rsidRPr="005845B2">
        <w:rPr>
          <w:rFonts w:ascii="Arial" w:hAnsi="Arial" w:cs="Arial"/>
          <w:bCs/>
          <w:sz w:val="22"/>
        </w:rPr>
        <w:lastRenderedPageBreak/>
        <w:t>nowy</w:t>
      </w:r>
      <w:r w:rsidR="000B52A6" w:rsidRPr="005845B2">
        <w:rPr>
          <w:rFonts w:ascii="Arial" w:hAnsi="Arial" w:cs="Arial"/>
          <w:bCs/>
          <w:sz w:val="22"/>
        </w:rPr>
        <w:t>.</w:t>
      </w:r>
    </w:p>
    <w:p w14:paraId="19BF3E8D" w14:textId="77777777" w:rsidR="00B827C4" w:rsidRPr="00A60E31" w:rsidRDefault="00B827C4" w:rsidP="00BE1C4D">
      <w:pPr>
        <w:pStyle w:val="Akapitzlist"/>
        <w:widowControl w:val="0"/>
        <w:numPr>
          <w:ilvl w:val="2"/>
          <w:numId w:val="22"/>
        </w:numPr>
        <w:autoSpaceDE w:val="0"/>
        <w:ind w:left="426" w:hanging="426"/>
        <w:jc w:val="both"/>
        <w:rPr>
          <w:rFonts w:ascii="Arial" w:hAnsi="Arial" w:cs="Arial"/>
          <w:sz w:val="22"/>
        </w:rPr>
      </w:pPr>
      <w:r w:rsidRPr="00A60E31">
        <w:rPr>
          <w:rFonts w:ascii="Arial" w:hAnsi="Arial" w:cs="Arial"/>
          <w:bCs/>
          <w:sz w:val="22"/>
        </w:rPr>
        <w:t xml:space="preserve">W przypadku niemożliwości usunięcia </w:t>
      </w:r>
      <w:r w:rsidRPr="00A60E31">
        <w:rPr>
          <w:rFonts w:ascii="Arial" w:hAnsi="Arial" w:cs="Arial"/>
          <w:bCs/>
          <w:iCs/>
          <w:sz w:val="22"/>
        </w:rPr>
        <w:t xml:space="preserve">usterki lub wady </w:t>
      </w:r>
      <w:r w:rsidRPr="00A60E31">
        <w:rPr>
          <w:rFonts w:ascii="Arial" w:hAnsi="Arial" w:cs="Arial"/>
          <w:bCs/>
          <w:sz w:val="22"/>
        </w:rPr>
        <w:t>w miejscu znajdowania się urządzenia,</w:t>
      </w:r>
      <w:r w:rsidRPr="00A60E31">
        <w:rPr>
          <w:rFonts w:ascii="Arial" w:hAnsi="Arial" w:cs="Arial"/>
          <w:sz w:val="22"/>
        </w:rPr>
        <w:t xml:space="preserve"> transport reklamowanego przedmiotu umowy podlegającego naprawie wykonywany będzie przez wykonawcę na jego ryzyko i koszt.</w:t>
      </w:r>
    </w:p>
    <w:p w14:paraId="58CF7140" w14:textId="1964B334" w:rsidR="00B827C4" w:rsidRPr="00A60E31" w:rsidRDefault="00B827C4" w:rsidP="00BE1C4D">
      <w:pPr>
        <w:pStyle w:val="Akapitzlist"/>
        <w:widowControl w:val="0"/>
        <w:numPr>
          <w:ilvl w:val="2"/>
          <w:numId w:val="22"/>
        </w:numPr>
        <w:autoSpaceDE w:val="0"/>
        <w:ind w:left="426" w:hanging="426"/>
        <w:jc w:val="both"/>
        <w:rPr>
          <w:rFonts w:ascii="Arial" w:hAnsi="Arial" w:cs="Arial"/>
          <w:sz w:val="22"/>
        </w:rPr>
      </w:pPr>
      <w:r w:rsidRPr="00A60E31">
        <w:rPr>
          <w:rFonts w:ascii="Arial" w:hAnsi="Arial" w:cs="Arial"/>
          <w:sz w:val="22"/>
        </w:rPr>
        <w:t xml:space="preserve">W przypadku, gdy Wykonawca nie usunie wad lub usterek w terminie wskazanym zgodnie z ust. 8 Zamawiającego ma prawo do zlecenia zastępczego wykonania napraw </w:t>
      </w:r>
      <w:r w:rsidR="005845B2" w:rsidRPr="005845B2">
        <w:rPr>
          <w:rFonts w:ascii="Arial" w:hAnsi="Arial" w:cs="Arial"/>
          <w:sz w:val="22"/>
        </w:rPr>
        <w:t xml:space="preserve">autoryzowanemu serwisowi </w:t>
      </w:r>
      <w:r w:rsidRPr="00A60E31">
        <w:rPr>
          <w:rFonts w:ascii="Arial" w:hAnsi="Arial" w:cs="Arial"/>
          <w:sz w:val="22"/>
        </w:rPr>
        <w:t>na koszt Wykonawcy.</w:t>
      </w:r>
    </w:p>
    <w:p w14:paraId="29388FC6" w14:textId="77777777" w:rsidR="00B827C4" w:rsidRPr="00A60E31" w:rsidRDefault="00B827C4" w:rsidP="00BE1C4D">
      <w:pPr>
        <w:pStyle w:val="Akapitzlist"/>
        <w:widowControl w:val="0"/>
        <w:numPr>
          <w:ilvl w:val="2"/>
          <w:numId w:val="22"/>
        </w:numPr>
        <w:autoSpaceDE w:val="0"/>
        <w:ind w:left="425" w:hanging="425"/>
        <w:jc w:val="both"/>
        <w:rPr>
          <w:rFonts w:ascii="Arial" w:hAnsi="Arial" w:cs="Arial"/>
          <w:sz w:val="22"/>
        </w:rPr>
      </w:pPr>
      <w:r w:rsidRPr="00A60E31">
        <w:rPr>
          <w:rFonts w:ascii="Arial" w:hAnsi="Arial" w:cs="Arial"/>
          <w:sz w:val="22"/>
        </w:rPr>
        <w:t xml:space="preserve">Strony nie ograniczają uprawnień zamawiającego z tytułu rękojmi za wady fizyczne wynikających z przepisów art. 556 – 576 kodeksu cywilnego. </w:t>
      </w:r>
    </w:p>
    <w:p w14:paraId="79F06B81" w14:textId="77777777" w:rsidR="00B827C4" w:rsidRDefault="00B827C4" w:rsidP="00BE1C4D">
      <w:pPr>
        <w:pStyle w:val="Akapitzlist"/>
        <w:widowControl w:val="0"/>
        <w:numPr>
          <w:ilvl w:val="2"/>
          <w:numId w:val="22"/>
        </w:numPr>
        <w:autoSpaceDE w:val="0"/>
        <w:ind w:left="426" w:hanging="426"/>
        <w:jc w:val="both"/>
        <w:rPr>
          <w:rFonts w:ascii="Arial" w:hAnsi="Arial" w:cs="Arial"/>
          <w:sz w:val="22"/>
        </w:rPr>
      </w:pPr>
      <w:r w:rsidRPr="00A60E31">
        <w:rPr>
          <w:rFonts w:ascii="Arial" w:hAnsi="Arial" w:cs="Arial"/>
          <w:sz w:val="22"/>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17592622" w14:textId="77777777" w:rsidR="00B827C4" w:rsidRPr="00A35A3E" w:rsidRDefault="00B827C4" w:rsidP="00B827C4">
      <w:pPr>
        <w:widowControl w:val="0"/>
        <w:autoSpaceDE w:val="0"/>
        <w:jc w:val="both"/>
        <w:rPr>
          <w:rFonts w:ascii="Arial" w:hAnsi="Arial" w:cs="Arial"/>
          <w:sz w:val="22"/>
        </w:rPr>
      </w:pPr>
    </w:p>
    <w:p w14:paraId="521899FA" w14:textId="77777777" w:rsidR="00B827C4" w:rsidRPr="00A35A3E" w:rsidRDefault="00B827C4" w:rsidP="00B827C4">
      <w:pPr>
        <w:jc w:val="center"/>
        <w:rPr>
          <w:rFonts w:ascii="Arial" w:hAnsi="Arial" w:cs="Arial"/>
          <w:sz w:val="22"/>
        </w:rPr>
      </w:pPr>
      <w:r w:rsidRPr="00A35A3E">
        <w:rPr>
          <w:rFonts w:ascii="Arial" w:hAnsi="Arial" w:cs="Arial"/>
          <w:b/>
          <w:sz w:val="22"/>
        </w:rPr>
        <w:t>§ 10</w:t>
      </w:r>
    </w:p>
    <w:p w14:paraId="14D7EB6F" w14:textId="77777777" w:rsidR="00B827C4" w:rsidRPr="00A35A3E" w:rsidRDefault="00B827C4" w:rsidP="00B827C4">
      <w:pPr>
        <w:jc w:val="center"/>
        <w:rPr>
          <w:rFonts w:ascii="Arial" w:hAnsi="Arial" w:cs="Arial"/>
          <w:b/>
          <w:sz w:val="22"/>
          <w:lang w:eastAsia="pl-PL"/>
        </w:rPr>
      </w:pPr>
      <w:r w:rsidRPr="00A35A3E">
        <w:rPr>
          <w:rFonts w:ascii="Arial" w:hAnsi="Arial" w:cs="Arial"/>
          <w:b/>
          <w:sz w:val="22"/>
          <w:lang w:eastAsia="pl-PL"/>
        </w:rPr>
        <w:t>Serwis</w:t>
      </w:r>
    </w:p>
    <w:p w14:paraId="3A6FAC1C" w14:textId="4DBCABD4" w:rsidR="00B827C4" w:rsidRPr="00A60E31" w:rsidRDefault="00B827C4" w:rsidP="00BE1C4D">
      <w:pPr>
        <w:pStyle w:val="Akapitzlist"/>
        <w:numPr>
          <w:ilvl w:val="0"/>
          <w:numId w:val="29"/>
        </w:numPr>
        <w:autoSpaceDE w:val="0"/>
        <w:autoSpaceDN w:val="0"/>
        <w:adjustRightInd w:val="0"/>
        <w:ind w:left="426" w:hanging="426"/>
        <w:jc w:val="both"/>
        <w:rPr>
          <w:rFonts w:ascii="Arial" w:hAnsi="Arial" w:cs="Arial"/>
          <w:sz w:val="22"/>
        </w:rPr>
      </w:pPr>
      <w:r w:rsidRPr="00A60E31">
        <w:rPr>
          <w:rFonts w:ascii="Arial" w:hAnsi="Arial" w:cs="Arial"/>
          <w:sz w:val="22"/>
        </w:rPr>
        <w:t>Wykonawca musi zapewnić Zamawiającemu stały kontakt i dostęp do wykwalifikowanego serwisu wykonawcy posiadającego uprawnienia do serwisu urządzeń będących przedmiotem zamówienia</w:t>
      </w:r>
      <w:r w:rsidR="005845B2" w:rsidRPr="005845B2">
        <w:t xml:space="preserve"> </w:t>
      </w:r>
      <w:r w:rsidR="005845B2" w:rsidRPr="005845B2">
        <w:rPr>
          <w:rFonts w:ascii="Arial" w:hAnsi="Arial" w:cs="Arial"/>
          <w:sz w:val="22"/>
        </w:rPr>
        <w:t>w dni robocze od poniedziałku do piątku</w:t>
      </w:r>
      <w:r w:rsidR="005845B2">
        <w:rPr>
          <w:rFonts w:ascii="Arial" w:hAnsi="Arial" w:cs="Arial"/>
          <w:sz w:val="22"/>
        </w:rPr>
        <w:t>.</w:t>
      </w:r>
    </w:p>
    <w:p w14:paraId="692A7D25" w14:textId="77777777" w:rsidR="00B827C4" w:rsidRPr="00A60E31" w:rsidRDefault="00B827C4" w:rsidP="00BE1C4D">
      <w:pPr>
        <w:pStyle w:val="Akapitzlist"/>
        <w:numPr>
          <w:ilvl w:val="0"/>
          <w:numId w:val="29"/>
        </w:numPr>
        <w:autoSpaceDE w:val="0"/>
        <w:autoSpaceDN w:val="0"/>
        <w:adjustRightInd w:val="0"/>
        <w:ind w:left="426" w:hanging="426"/>
        <w:jc w:val="both"/>
        <w:rPr>
          <w:rFonts w:ascii="Arial" w:hAnsi="Arial" w:cs="Arial"/>
          <w:sz w:val="22"/>
        </w:rPr>
      </w:pPr>
      <w:r w:rsidRPr="00A60E31">
        <w:rPr>
          <w:rFonts w:ascii="Arial" w:hAnsi="Arial" w:cs="Arial"/>
          <w:sz w:val="22"/>
        </w:rPr>
        <w:t xml:space="preserve">Wykonawca zobowiązuje się do zapewnienia dla oferowanego urządzenia, pełnej autoryzowanej obsługi serwisowej świadczonej przez uprawnioną jednostkę </w:t>
      </w:r>
      <w:r w:rsidRPr="00A60E31">
        <w:rPr>
          <w:rFonts w:ascii="Arial" w:hAnsi="Arial" w:cs="Arial"/>
          <w:b/>
          <w:sz w:val="22"/>
        </w:rPr>
        <w:t xml:space="preserve">…………………………………… (należy wskazać nazwę, adres, numer tel., e-mail punktu serwisowego), </w:t>
      </w:r>
      <w:r w:rsidRPr="00A60E31">
        <w:rPr>
          <w:rFonts w:ascii="Arial" w:hAnsi="Arial" w:cs="Arial"/>
          <w:sz w:val="22"/>
        </w:rPr>
        <w:t>przez</w:t>
      </w:r>
      <w:r w:rsidRPr="00A60E31">
        <w:rPr>
          <w:rFonts w:ascii="Arial" w:hAnsi="Arial" w:cs="Arial"/>
          <w:b/>
          <w:sz w:val="22"/>
        </w:rPr>
        <w:t xml:space="preserve"> </w:t>
      </w:r>
      <w:r w:rsidRPr="00A60E31">
        <w:rPr>
          <w:rFonts w:ascii="Arial" w:hAnsi="Arial" w:cs="Arial"/>
          <w:sz w:val="22"/>
        </w:rPr>
        <w:t xml:space="preserve">minimum </w:t>
      </w:r>
      <w:r w:rsidRPr="00A60E31">
        <w:rPr>
          <w:rFonts w:ascii="Arial" w:hAnsi="Arial" w:cs="Arial"/>
          <w:b/>
          <w:bCs/>
          <w:sz w:val="22"/>
        </w:rPr>
        <w:t>……..</w:t>
      </w:r>
      <w:r w:rsidRPr="00A60E31">
        <w:rPr>
          <w:rFonts w:ascii="Arial" w:hAnsi="Arial" w:cs="Arial"/>
          <w:b/>
          <w:sz w:val="22"/>
        </w:rPr>
        <w:t xml:space="preserve"> miesiące </w:t>
      </w:r>
      <w:r w:rsidRPr="00A60E31">
        <w:rPr>
          <w:rFonts w:ascii="Arial" w:hAnsi="Arial" w:cs="Arial"/>
          <w:sz w:val="22"/>
        </w:rPr>
        <w:t>od daty podpisania protokołu zdawczo odbiorczego.</w:t>
      </w:r>
    </w:p>
    <w:p w14:paraId="61FE9415" w14:textId="77777777" w:rsidR="00B827C4" w:rsidRPr="00A60E31" w:rsidRDefault="00B827C4" w:rsidP="00BE1C4D">
      <w:pPr>
        <w:pStyle w:val="Akapitzlist"/>
        <w:numPr>
          <w:ilvl w:val="0"/>
          <w:numId w:val="29"/>
        </w:numPr>
        <w:autoSpaceDE w:val="0"/>
        <w:autoSpaceDN w:val="0"/>
        <w:adjustRightInd w:val="0"/>
        <w:ind w:left="426" w:hanging="426"/>
        <w:jc w:val="both"/>
        <w:rPr>
          <w:rFonts w:ascii="Arial" w:hAnsi="Arial" w:cs="Arial"/>
          <w:sz w:val="22"/>
        </w:rPr>
      </w:pPr>
      <w:r w:rsidRPr="00A60E31">
        <w:rPr>
          <w:rFonts w:ascii="Arial" w:hAnsi="Arial" w:cs="Arial"/>
          <w:sz w:val="22"/>
        </w:rPr>
        <w:t xml:space="preserve">Wykonawca zobowiązuje się do </w:t>
      </w:r>
      <w:r w:rsidRPr="00A60E31">
        <w:rPr>
          <w:rFonts w:ascii="Arial" w:hAnsi="Arial" w:cs="Arial"/>
          <w:color w:val="000000" w:themeColor="text1"/>
          <w:sz w:val="22"/>
          <w:lang w:eastAsia="pl-PL"/>
        </w:rPr>
        <w:t>kompleksowego przegląd serwisowego dostarczonego wyposażenia będącego przedmiotem zamówienia, przeprowadzonego przez autoryzowany serwis producenta, w siedzibie Zamawiającego w terminie do 2 tygodni przed upływem okresu gwarancji</w:t>
      </w:r>
      <w:r w:rsidRPr="00A60E31">
        <w:rPr>
          <w:rFonts w:ascii="Arial" w:eastAsiaTheme="minorHAnsi" w:hAnsi="Arial" w:cs="Arial"/>
          <w:color w:val="000000"/>
          <w:sz w:val="22"/>
        </w:rPr>
        <w:t>.</w:t>
      </w:r>
    </w:p>
    <w:p w14:paraId="7E83CE41" w14:textId="77777777" w:rsidR="00B827C4" w:rsidRPr="00A60E31" w:rsidRDefault="00B827C4" w:rsidP="00B827C4">
      <w:pPr>
        <w:pStyle w:val="p2"/>
        <w:spacing w:line="276" w:lineRule="auto"/>
        <w:jc w:val="center"/>
        <w:rPr>
          <w:rFonts w:ascii="Arial" w:hAnsi="Arial" w:cs="Arial"/>
          <w:b/>
          <w:sz w:val="22"/>
          <w:szCs w:val="22"/>
        </w:rPr>
      </w:pPr>
    </w:p>
    <w:p w14:paraId="218C91A5" w14:textId="77777777" w:rsidR="00B827C4" w:rsidRDefault="00B827C4" w:rsidP="00B827C4">
      <w:pPr>
        <w:pStyle w:val="p2"/>
        <w:spacing w:line="276" w:lineRule="auto"/>
        <w:ind w:left="720"/>
        <w:rPr>
          <w:rFonts w:ascii="Cambria" w:hAnsi="Cambria" w:cs="Cambria"/>
          <w:b/>
          <w:sz w:val="24"/>
          <w:szCs w:val="24"/>
        </w:rPr>
      </w:pPr>
    </w:p>
    <w:p w14:paraId="28BC2E80" w14:textId="77777777" w:rsidR="00B827C4" w:rsidRPr="00490790" w:rsidRDefault="00B827C4" w:rsidP="00B827C4">
      <w:pPr>
        <w:pStyle w:val="p2"/>
        <w:spacing w:line="276" w:lineRule="auto"/>
        <w:ind w:left="720"/>
        <w:jc w:val="center"/>
        <w:rPr>
          <w:rFonts w:ascii="Arial" w:hAnsi="Arial" w:cs="Arial"/>
          <w:sz w:val="22"/>
          <w:szCs w:val="22"/>
        </w:rPr>
      </w:pPr>
      <w:r w:rsidRPr="00490790">
        <w:rPr>
          <w:rFonts w:ascii="Arial" w:hAnsi="Arial" w:cs="Arial"/>
          <w:b/>
          <w:sz w:val="22"/>
          <w:szCs w:val="22"/>
        </w:rPr>
        <w:t>§ 11</w:t>
      </w:r>
    </w:p>
    <w:p w14:paraId="5650A9E2" w14:textId="77777777" w:rsidR="00B827C4" w:rsidRPr="00490790" w:rsidRDefault="00B827C4" w:rsidP="00B827C4">
      <w:pPr>
        <w:pStyle w:val="p2"/>
        <w:spacing w:line="276" w:lineRule="auto"/>
        <w:ind w:left="720"/>
        <w:rPr>
          <w:rFonts w:ascii="Arial" w:hAnsi="Arial" w:cs="Arial"/>
          <w:b/>
          <w:sz w:val="22"/>
          <w:szCs w:val="22"/>
        </w:rPr>
      </w:pPr>
      <w:r w:rsidRPr="00490790">
        <w:rPr>
          <w:rFonts w:ascii="Arial" w:hAnsi="Arial" w:cs="Arial"/>
          <w:b/>
          <w:sz w:val="22"/>
          <w:szCs w:val="22"/>
        </w:rPr>
        <w:t xml:space="preserve">                            Kary umowne i odstąpienie od umowy</w:t>
      </w:r>
    </w:p>
    <w:p w14:paraId="6F922495"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W razie zwłoki w wykonaniu przedmiotu umowy, Wykonawca będzie zobowiązany do zapłacenia kary umownej w wysokości 0,5 % kwoty wynagrodzenia umownego brutto, o którym mowa w § 7 ust. 1 umowy, za każdy dzień zwłoki. Zwłoka będzie liczona w stosunku do terminu, o którym mowa § 5 ust. 1 niniejszej umowy.</w:t>
      </w:r>
    </w:p>
    <w:p w14:paraId="54924E08" w14:textId="09BCB0B6"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W razie zwłoki w usunięciu wad/niezgodności nieistotnych, o którym mowa § 6</w:t>
      </w:r>
      <w:r w:rsidR="00A906BF">
        <w:rPr>
          <w:rFonts w:ascii="Arial" w:hAnsi="Arial" w:cs="Arial"/>
          <w:sz w:val="22"/>
          <w:szCs w:val="22"/>
        </w:rPr>
        <w:t xml:space="preserve"> </w:t>
      </w:r>
      <w:r w:rsidRPr="00490790">
        <w:rPr>
          <w:rFonts w:ascii="Arial" w:hAnsi="Arial" w:cs="Arial"/>
          <w:sz w:val="22"/>
          <w:szCs w:val="22"/>
        </w:rPr>
        <w:t xml:space="preserve">ust. 6 pkt. 1) umowy, Wykonawca będzie zobowiązany do zapłacenia kary umownej w wysokości 0,2 %  kwoty wynagrodzenia umownego brutto, o którym mowa w § 8 ust. 1, za każdy </w:t>
      </w:r>
      <w:r w:rsidRPr="00490790">
        <w:rPr>
          <w:rFonts w:ascii="Arial" w:hAnsi="Arial" w:cs="Arial"/>
          <w:sz w:val="22"/>
          <w:szCs w:val="22"/>
        </w:rPr>
        <w:lastRenderedPageBreak/>
        <w:t>dzień zwłoki. Zwłoka będzie liczona w stosunku do terminu, o którym mowa § 6 ust. 6 pkt. 1) niniejszej umowy.</w:t>
      </w:r>
    </w:p>
    <w:p w14:paraId="0BC863F3" w14:textId="6B595B0B"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 xml:space="preserve">W razie zwłoki w usunięciu wad lub usterek w okresie gwarancji i rękojmi, Wykonawca będzie zobowiązany do zapłacenia kary umownej w wysokości 0,2 % kwoty wynagrodzenia umownego brutto, o którym mowa w § 8 ust. 1, za każdy dzień zwłoki. Zwłoka będzie liczona w stosunku do terminu, o którym mowa § 9 ust. </w:t>
      </w:r>
      <w:r w:rsidR="00A906BF">
        <w:rPr>
          <w:rFonts w:ascii="Arial" w:hAnsi="Arial" w:cs="Arial"/>
          <w:sz w:val="22"/>
          <w:szCs w:val="22"/>
        </w:rPr>
        <w:t>8</w:t>
      </w:r>
      <w:r w:rsidRPr="00490790">
        <w:rPr>
          <w:rFonts w:ascii="Arial" w:hAnsi="Arial" w:cs="Arial"/>
          <w:sz w:val="22"/>
          <w:szCs w:val="22"/>
        </w:rPr>
        <w:t xml:space="preserve"> niniejszej umowy.</w:t>
      </w:r>
    </w:p>
    <w:p w14:paraId="21AF08FE"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 xml:space="preserve">Wykonawca będzie zobowiązany do zapłacenia kary umownej w wysokości 0,1 % kwoty wynagrodzenia umownego brutto, o którym mowa w § 8 ust. 1, za każdy przypadek niewykonania przeglądu gwarancyjnego w okresie gwarancji i rękojmi, o którym mowa w § 9 ust. 2. </w:t>
      </w:r>
    </w:p>
    <w:p w14:paraId="52F8B617"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Wykonawca zapłaci Zamawiającemu karę umowną w wysokości 15% wynagrodzenia umownego brutto, o którym mowa w § 8 ust. 1 umowy w przypadku odstąpienia od umowy na skutek okoliczności, za które odpowiedzialność ponosi Wykonawca.</w:t>
      </w:r>
    </w:p>
    <w:p w14:paraId="2A6E6494"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Zamawiający zapłaci Wykonawcy karę umowną w wysokości 15% wynagrodzenia umownego brutto, o którym mowa w § 8 ust. 1 umowy w przypadku odstąpienia od umowy na skutek okoliczności, za które odpowiedzialność ponosi Zamawiający.</w:t>
      </w:r>
    </w:p>
    <w:p w14:paraId="68153B89"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Zamawiający może potrącić kary umowne z przysługującego Wykonawcy wynagrodzenia.</w:t>
      </w:r>
    </w:p>
    <w:p w14:paraId="5526DF5E"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Maksymalna wysokość kar umownych, jakie może naliczyć Zamawiający wynosi 30% wynagrodzenia umownego brutto, o którym mowa w § 8 ust. 1 umowy.</w:t>
      </w:r>
    </w:p>
    <w:p w14:paraId="4F5406D8" w14:textId="77777777" w:rsidR="00B827C4" w:rsidRPr="00490790" w:rsidRDefault="00B827C4" w:rsidP="00BE1C4D">
      <w:pPr>
        <w:pStyle w:val="p2"/>
        <w:numPr>
          <w:ilvl w:val="2"/>
          <w:numId w:val="8"/>
        </w:numPr>
        <w:spacing w:line="276" w:lineRule="auto"/>
        <w:ind w:left="426" w:hanging="426"/>
        <w:jc w:val="both"/>
        <w:rPr>
          <w:rFonts w:ascii="Arial" w:hAnsi="Arial" w:cs="Arial"/>
          <w:sz w:val="22"/>
          <w:szCs w:val="22"/>
        </w:rPr>
      </w:pPr>
      <w:r w:rsidRPr="00490790">
        <w:rPr>
          <w:rFonts w:ascii="Arial" w:hAnsi="Arial" w:cs="Arial"/>
          <w:sz w:val="22"/>
          <w:szCs w:val="22"/>
        </w:rPr>
        <w:t>Oświadczenie o odstąpieniu od umowy należy złożyć drugiej stronie, w formie pisemnej, elektronicznej lub dokumentowej, pod rygorem nieważności w terminie 60 dni od dnia powzięcia wiadomości o okoliczności uzasadniającej odstąpienie. Oświadczenie o odstąpieniu musi zawierać uzasadnienie. Odstąpienie staje się skuteczne z chwilą doręczenia drugiej stronie, w tym także na adresy mailowe podane jako kontaktowe przez Strony.</w:t>
      </w:r>
    </w:p>
    <w:p w14:paraId="6597634F" w14:textId="56379D48" w:rsidR="00B827C4" w:rsidRPr="00C20B96" w:rsidRDefault="00B827C4" w:rsidP="00BE1C4D">
      <w:pPr>
        <w:pStyle w:val="p2"/>
        <w:numPr>
          <w:ilvl w:val="2"/>
          <w:numId w:val="8"/>
        </w:numPr>
        <w:spacing w:line="276" w:lineRule="auto"/>
        <w:ind w:left="426" w:hanging="426"/>
        <w:jc w:val="both"/>
        <w:rPr>
          <w:rFonts w:ascii="Arial" w:hAnsi="Arial" w:cs="Arial"/>
          <w:sz w:val="22"/>
          <w:szCs w:val="22"/>
        </w:rPr>
      </w:pPr>
      <w:r w:rsidRPr="00C20B96">
        <w:rPr>
          <w:rFonts w:ascii="Arial" w:hAnsi="Arial" w:cs="Arial"/>
          <w:sz w:val="22"/>
          <w:szCs w:val="22"/>
        </w:rPr>
        <w:t xml:space="preserve">Zamawiający może odstąpić od umowy, jeżeli zwłoka w wykonaniu zamówienia przekracza 7 dni. Prawo to może wykonać w terminie 60 dni po upływie terminu </w:t>
      </w:r>
      <w:r w:rsidR="00E27934" w:rsidRPr="00C20B96">
        <w:rPr>
          <w:rFonts w:ascii="Arial" w:hAnsi="Arial" w:cs="Arial"/>
          <w:sz w:val="22"/>
          <w:szCs w:val="22"/>
        </w:rPr>
        <w:t xml:space="preserve">wykonania umowy. </w:t>
      </w:r>
    </w:p>
    <w:p w14:paraId="052CA847" w14:textId="39BCBD37" w:rsidR="00B827C4" w:rsidRPr="00C20B96" w:rsidRDefault="00EC3DDD" w:rsidP="00BE1C4D">
      <w:pPr>
        <w:pStyle w:val="p2"/>
        <w:numPr>
          <w:ilvl w:val="2"/>
          <w:numId w:val="8"/>
        </w:numPr>
        <w:spacing w:line="276" w:lineRule="auto"/>
        <w:ind w:left="360" w:hanging="426"/>
        <w:jc w:val="both"/>
        <w:rPr>
          <w:rFonts w:ascii="Arial" w:hAnsi="Arial" w:cs="Arial"/>
          <w:b/>
          <w:sz w:val="22"/>
          <w:szCs w:val="22"/>
        </w:rPr>
      </w:pPr>
      <w:r w:rsidRPr="00C20B96">
        <w:rPr>
          <w:rFonts w:ascii="Arial" w:hAnsi="Arial" w:cs="Arial"/>
          <w:sz w:val="22"/>
          <w:szCs w:val="22"/>
        </w:rPr>
        <w:t xml:space="preserve">Zapłata kar umownych nie wyłącza prawa Zamawiającego do dochodzenia </w:t>
      </w:r>
      <w:r w:rsidR="004E2766" w:rsidRPr="00C20B96">
        <w:rPr>
          <w:rFonts w:ascii="Arial" w:hAnsi="Arial" w:cs="Arial"/>
          <w:sz w:val="22"/>
          <w:szCs w:val="22"/>
        </w:rPr>
        <w:t xml:space="preserve"> o</w:t>
      </w:r>
      <w:r w:rsidRPr="00C20B96">
        <w:rPr>
          <w:rFonts w:ascii="Arial" w:hAnsi="Arial" w:cs="Arial"/>
          <w:sz w:val="22"/>
          <w:szCs w:val="22"/>
        </w:rPr>
        <w:t xml:space="preserve">dszkodowania uzupełniającego na zasadach Kodeksu cywilnego, jeżeli poniesiona szkoda – w szczególności koszt utraconego finansowania zewnętrznego lub inne szkody majątkowe – przekracza wysokość zastrzeżonych kar umownych. </w:t>
      </w:r>
    </w:p>
    <w:p w14:paraId="1D406B1C" w14:textId="77777777" w:rsidR="00B827C4" w:rsidRPr="00C20B96" w:rsidRDefault="00B827C4" w:rsidP="00B827C4">
      <w:pPr>
        <w:pStyle w:val="p2"/>
        <w:spacing w:line="276" w:lineRule="auto"/>
        <w:ind w:left="360"/>
        <w:jc w:val="center"/>
        <w:rPr>
          <w:rFonts w:ascii="Arial" w:hAnsi="Arial" w:cs="Arial"/>
          <w:b/>
          <w:sz w:val="22"/>
          <w:szCs w:val="22"/>
        </w:rPr>
      </w:pPr>
    </w:p>
    <w:p w14:paraId="4B59D74E" w14:textId="77777777" w:rsidR="00B827C4" w:rsidRPr="00B9765F" w:rsidRDefault="00B827C4" w:rsidP="00B827C4">
      <w:pPr>
        <w:pStyle w:val="p2"/>
        <w:spacing w:line="276" w:lineRule="auto"/>
        <w:ind w:left="360"/>
        <w:jc w:val="center"/>
        <w:rPr>
          <w:rFonts w:ascii="Arial" w:hAnsi="Arial" w:cs="Arial"/>
          <w:sz w:val="22"/>
          <w:szCs w:val="22"/>
        </w:rPr>
      </w:pPr>
      <w:r w:rsidRPr="00490790">
        <w:rPr>
          <w:rFonts w:ascii="Arial" w:hAnsi="Arial" w:cs="Arial"/>
          <w:b/>
          <w:sz w:val="22"/>
          <w:szCs w:val="22"/>
        </w:rPr>
        <w:t>§ 11</w:t>
      </w:r>
    </w:p>
    <w:p w14:paraId="50A5A5C6"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Zmiany postanowień umowy</w:t>
      </w:r>
    </w:p>
    <w:p w14:paraId="7DD57FFB" w14:textId="77777777" w:rsidR="00B827C4" w:rsidRPr="00A60E31" w:rsidRDefault="00B827C4" w:rsidP="00BE1C4D">
      <w:pPr>
        <w:pStyle w:val="p2"/>
        <w:numPr>
          <w:ilvl w:val="0"/>
          <w:numId w:val="6"/>
        </w:numPr>
        <w:spacing w:line="276" w:lineRule="auto"/>
        <w:ind w:left="426" w:hanging="426"/>
        <w:jc w:val="both"/>
        <w:rPr>
          <w:rFonts w:ascii="Arial" w:hAnsi="Arial" w:cs="Arial"/>
          <w:sz w:val="22"/>
          <w:szCs w:val="22"/>
        </w:rPr>
      </w:pPr>
      <w:bookmarkStart w:id="3" w:name="_Hlk136864894"/>
      <w:r w:rsidRPr="00A60E31">
        <w:rPr>
          <w:rFonts w:ascii="Arial" w:hAnsi="Arial" w:cs="Arial"/>
          <w:sz w:val="22"/>
          <w:szCs w:val="22"/>
        </w:rPr>
        <w:t>Niezależnie od przypadków umożliwiających zmianę umowy wynikających z przepisów powszechnie obowiązujących</w:t>
      </w:r>
      <w:bookmarkEnd w:id="3"/>
      <w:r w:rsidRPr="00A60E31">
        <w:rPr>
          <w:rFonts w:ascii="Arial" w:hAnsi="Arial" w:cs="Arial"/>
          <w:sz w:val="22"/>
          <w:szCs w:val="22"/>
        </w:rPr>
        <w:t>, 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029BC556" w14:textId="77777777" w:rsidR="00B827C4" w:rsidRPr="00A60E31" w:rsidRDefault="00B827C4" w:rsidP="00BE1C4D">
      <w:pPr>
        <w:pStyle w:val="p2"/>
        <w:numPr>
          <w:ilvl w:val="1"/>
          <w:numId w:val="2"/>
        </w:numPr>
        <w:spacing w:line="276" w:lineRule="auto"/>
        <w:ind w:hanging="294"/>
        <w:jc w:val="both"/>
        <w:rPr>
          <w:rFonts w:ascii="Arial" w:hAnsi="Arial" w:cs="Arial"/>
          <w:sz w:val="22"/>
          <w:szCs w:val="22"/>
        </w:rPr>
      </w:pPr>
      <w:r w:rsidRPr="00A60E31">
        <w:rPr>
          <w:rFonts w:ascii="Arial" w:hAnsi="Arial" w:cs="Arial"/>
          <w:sz w:val="22"/>
          <w:szCs w:val="22"/>
        </w:rPr>
        <w:t>zmian w obowiązujących przepisach prawa, powodujących konieczność dokonania zmian w umowie,</w:t>
      </w:r>
    </w:p>
    <w:p w14:paraId="2CEE1F2D" w14:textId="77777777" w:rsidR="00B827C4" w:rsidRPr="00A60E31" w:rsidRDefault="00B827C4" w:rsidP="00BE1C4D">
      <w:pPr>
        <w:pStyle w:val="p2"/>
        <w:numPr>
          <w:ilvl w:val="1"/>
          <w:numId w:val="2"/>
        </w:numPr>
        <w:spacing w:line="276" w:lineRule="auto"/>
        <w:ind w:hanging="294"/>
        <w:jc w:val="both"/>
        <w:rPr>
          <w:rFonts w:ascii="Arial" w:hAnsi="Arial" w:cs="Arial"/>
          <w:sz w:val="22"/>
          <w:szCs w:val="22"/>
        </w:rPr>
      </w:pPr>
      <w:r w:rsidRPr="00A60E31">
        <w:rPr>
          <w:rFonts w:ascii="Arial" w:hAnsi="Arial" w:cs="Arial"/>
          <w:sz w:val="22"/>
          <w:szCs w:val="22"/>
        </w:rPr>
        <w:lastRenderedPageBreak/>
        <w:t>w zakresie obowiązującej stawki podatku VAT, w przypadku zmian powszechnie obowiązującego prawa w tym zakresie,</w:t>
      </w:r>
    </w:p>
    <w:p w14:paraId="462EDE43" w14:textId="77777777" w:rsidR="00B827C4" w:rsidRPr="00A60E31" w:rsidRDefault="00B827C4" w:rsidP="00BE1C4D">
      <w:pPr>
        <w:pStyle w:val="p2"/>
        <w:numPr>
          <w:ilvl w:val="1"/>
          <w:numId w:val="2"/>
        </w:numPr>
        <w:spacing w:line="276" w:lineRule="auto"/>
        <w:ind w:hanging="294"/>
        <w:jc w:val="both"/>
        <w:rPr>
          <w:rFonts w:ascii="Arial" w:hAnsi="Arial" w:cs="Arial"/>
          <w:sz w:val="22"/>
          <w:szCs w:val="22"/>
        </w:rPr>
      </w:pPr>
      <w:r w:rsidRPr="00A60E31">
        <w:rPr>
          <w:rFonts w:ascii="Arial" w:hAnsi="Arial" w:cs="Arial"/>
          <w:sz w:val="22"/>
          <w:szCs w:val="22"/>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0F1183D0" w14:textId="77777777" w:rsidR="00B827C4" w:rsidRPr="00A60E31" w:rsidRDefault="00B827C4" w:rsidP="00BE1C4D">
      <w:pPr>
        <w:pStyle w:val="p2"/>
        <w:numPr>
          <w:ilvl w:val="1"/>
          <w:numId w:val="2"/>
        </w:numPr>
        <w:spacing w:line="276" w:lineRule="auto"/>
        <w:ind w:hanging="294"/>
        <w:jc w:val="both"/>
        <w:rPr>
          <w:rFonts w:ascii="Arial" w:hAnsi="Arial" w:cs="Arial"/>
          <w:sz w:val="22"/>
          <w:szCs w:val="22"/>
        </w:rPr>
      </w:pPr>
      <w:r w:rsidRPr="00A60E31">
        <w:rPr>
          <w:rFonts w:ascii="Arial" w:hAnsi="Arial" w:cs="Arial"/>
          <w:sz w:val="22"/>
          <w:szCs w:val="22"/>
        </w:rPr>
        <w:t>wstrzymania realizacji umowy przez zamawiającego na czas przeprowadzenia przez zamawiającego lub podmiot upoważniony kontroli jakości i sposobu realizacji umowy (zmiana terminu wykonania o czas trwania przeszkody);</w:t>
      </w:r>
    </w:p>
    <w:p w14:paraId="2DFA8360" w14:textId="77777777" w:rsidR="00B827C4" w:rsidRPr="00C20B96" w:rsidRDefault="00B827C4" w:rsidP="00BE1C4D">
      <w:pPr>
        <w:pStyle w:val="p2"/>
        <w:numPr>
          <w:ilvl w:val="1"/>
          <w:numId w:val="2"/>
        </w:numPr>
        <w:spacing w:line="276" w:lineRule="auto"/>
        <w:ind w:hanging="294"/>
        <w:jc w:val="both"/>
        <w:rPr>
          <w:rFonts w:ascii="Arial" w:hAnsi="Arial" w:cs="Arial"/>
          <w:sz w:val="22"/>
          <w:szCs w:val="22"/>
        </w:rPr>
      </w:pPr>
      <w:r w:rsidRPr="00A60E31">
        <w:rPr>
          <w:rFonts w:ascii="Arial" w:hAnsi="Arial" w:cs="Arial"/>
          <w:sz w:val="22"/>
          <w:szCs w:val="22"/>
        </w:rPr>
        <w:t xml:space="preserve">wykazania przez Wykonawcę, iż zaoferowane urządzenie zostało wycofane ze sprzedaży lub zaprzestano jego produkcji, brak jest dostępu do niego na rynku polskim (potwierdzone przez producenta lub przedstawiciela handlowego na rynku polskim). Zamawiający dopuszcza możliwość zaoferowania i dostarczenia innego urządzenia pod warunkiem, że jego funkcjonalność i jakość nie będzie gorsza niż urządzenia </w:t>
      </w:r>
      <w:r w:rsidRPr="00C20B96">
        <w:rPr>
          <w:rFonts w:ascii="Arial" w:hAnsi="Arial" w:cs="Arial"/>
          <w:sz w:val="22"/>
          <w:szCs w:val="22"/>
        </w:rPr>
        <w:t>zaoferowanego w ofercie (zmiana przedmiotu świadczenia oraz wynagrodzenia wykonawcy z zastrzeżeniem, że nie może być ono zmienione na wyższe od umówionego),</w:t>
      </w:r>
    </w:p>
    <w:p w14:paraId="7E8ED848" w14:textId="77777777" w:rsidR="00B827C4" w:rsidRPr="00C20B96" w:rsidRDefault="00B827C4" w:rsidP="00BE1C4D">
      <w:pPr>
        <w:pStyle w:val="p2"/>
        <w:numPr>
          <w:ilvl w:val="1"/>
          <w:numId w:val="2"/>
        </w:numPr>
        <w:spacing w:line="276" w:lineRule="auto"/>
        <w:ind w:hanging="294"/>
        <w:jc w:val="both"/>
        <w:rPr>
          <w:rStyle w:val="Pogrubienie"/>
          <w:rFonts w:ascii="Arial" w:hAnsi="Arial" w:cs="Arial"/>
          <w:b w:val="0"/>
          <w:bCs w:val="0"/>
          <w:sz w:val="22"/>
          <w:szCs w:val="22"/>
        </w:rPr>
      </w:pPr>
      <w:r w:rsidRPr="00C20B96">
        <w:rPr>
          <w:rStyle w:val="Pogrubienie"/>
          <w:rFonts w:ascii="Arial" w:hAnsi="Arial" w:cs="Arial"/>
          <w:b w:val="0"/>
          <w:bCs w:val="0"/>
          <w:sz w:val="22"/>
          <w:szCs w:val="22"/>
        </w:rPr>
        <w:t>aktualizacji rozwiązań wynikających z postępu technicznego lub wprowadzenia nowej technologii, przy czym zmiana nie może prowadzić do podwyższenia ceny ani obniżenia parametrów jakościowych; w przypadku obniżenia kosztów Wykonawca może odpowiednio obniżyć cenę,</w:t>
      </w:r>
    </w:p>
    <w:p w14:paraId="54CC69C1" w14:textId="77777777" w:rsidR="004E2766" w:rsidRPr="00C20B96" w:rsidRDefault="00B827C4" w:rsidP="00BE1C4D">
      <w:pPr>
        <w:pStyle w:val="p2"/>
        <w:numPr>
          <w:ilvl w:val="1"/>
          <w:numId w:val="2"/>
        </w:numPr>
        <w:spacing w:line="276" w:lineRule="auto"/>
        <w:ind w:hanging="294"/>
        <w:jc w:val="both"/>
        <w:rPr>
          <w:rStyle w:val="Pogrubienie"/>
          <w:rFonts w:ascii="Arial" w:hAnsi="Arial" w:cs="Arial"/>
          <w:b w:val="0"/>
          <w:bCs w:val="0"/>
          <w:sz w:val="22"/>
          <w:szCs w:val="22"/>
        </w:rPr>
      </w:pPr>
      <w:r w:rsidRPr="00C20B96">
        <w:rPr>
          <w:rStyle w:val="Pogrubienie"/>
          <w:rFonts w:ascii="Arial" w:hAnsi="Arial" w:cs="Arial"/>
          <w:b w:val="0"/>
          <w:bCs w:val="0"/>
          <w:sz w:val="22"/>
          <w:szCs w:val="22"/>
        </w:rPr>
        <w:t xml:space="preserve">zmiany albo rezygnacji z podwykonawcy, w tym podmiotu, na którego zasoby Wykonawca powoływał się zgodnie z art. 118 ust. 1 ustawy </w:t>
      </w:r>
      <w:proofErr w:type="spellStart"/>
      <w:r w:rsidRPr="00C20B96">
        <w:rPr>
          <w:rStyle w:val="Pogrubienie"/>
          <w:rFonts w:ascii="Arial" w:hAnsi="Arial" w:cs="Arial"/>
          <w:b w:val="0"/>
          <w:bCs w:val="0"/>
          <w:sz w:val="22"/>
          <w:szCs w:val="22"/>
        </w:rPr>
        <w:t>Pzp</w:t>
      </w:r>
      <w:proofErr w:type="spellEnd"/>
      <w:r w:rsidRPr="00C20B96">
        <w:rPr>
          <w:rStyle w:val="Pogrubienie"/>
          <w:rFonts w:ascii="Arial" w:hAnsi="Arial" w:cs="Arial"/>
          <w:b w:val="0"/>
          <w:bCs w:val="0"/>
          <w:sz w:val="22"/>
          <w:szCs w:val="22"/>
        </w:rPr>
        <w:t>, pod warunkiem wykazania, że nowy podwykonawca lub sam Wykonawca spełnia wymagane warunki w stopniu nie mniejszym,</w:t>
      </w:r>
    </w:p>
    <w:p w14:paraId="0DEEE8EA" w14:textId="77777777" w:rsidR="004E2766" w:rsidRPr="00C20B96" w:rsidRDefault="00B827C4" w:rsidP="00BE1C4D">
      <w:pPr>
        <w:pStyle w:val="p2"/>
        <w:numPr>
          <w:ilvl w:val="1"/>
          <w:numId w:val="2"/>
        </w:numPr>
        <w:spacing w:line="276" w:lineRule="auto"/>
        <w:ind w:hanging="294"/>
        <w:jc w:val="both"/>
        <w:rPr>
          <w:rStyle w:val="Pogrubienie"/>
          <w:rFonts w:ascii="Arial" w:hAnsi="Arial" w:cs="Arial"/>
          <w:b w:val="0"/>
          <w:bCs w:val="0"/>
          <w:sz w:val="22"/>
          <w:szCs w:val="22"/>
        </w:rPr>
      </w:pPr>
      <w:r w:rsidRPr="00C20B96">
        <w:rPr>
          <w:rStyle w:val="Pogrubienie"/>
          <w:rFonts w:ascii="Arial" w:hAnsi="Arial" w:cs="Arial"/>
          <w:b w:val="0"/>
          <w:bCs w:val="0"/>
          <w:sz w:val="22"/>
          <w:szCs w:val="22"/>
        </w:rPr>
        <w:t>zaprzestania produkcji, niedostępności na rynku lub zmiany producenta urządzeń, elementów lub modułów objętych Umową – dopuszcza się ich zastąpienie rozwiązaniami równoważnymi lub o wyższych parametrach jakościowych, bez podwyższania ceny.</w:t>
      </w:r>
    </w:p>
    <w:p w14:paraId="4165526A" w14:textId="216A04C5" w:rsidR="00B827C4" w:rsidRPr="00C20B96" w:rsidRDefault="00B827C4" w:rsidP="00BE1C4D">
      <w:pPr>
        <w:pStyle w:val="p2"/>
        <w:numPr>
          <w:ilvl w:val="1"/>
          <w:numId w:val="2"/>
        </w:numPr>
        <w:spacing w:line="276" w:lineRule="auto"/>
        <w:ind w:hanging="294"/>
        <w:jc w:val="both"/>
        <w:rPr>
          <w:rFonts w:ascii="Arial" w:hAnsi="Arial" w:cs="Arial"/>
          <w:sz w:val="22"/>
          <w:szCs w:val="22"/>
        </w:rPr>
      </w:pPr>
      <w:r w:rsidRPr="00C20B96">
        <w:rPr>
          <w:rFonts w:ascii="Arial" w:hAnsi="Arial" w:cs="Arial"/>
          <w:sz w:val="22"/>
          <w:szCs w:val="22"/>
        </w:rPr>
        <w:t xml:space="preserve">w przypadku zmian w źródłach finansowania lub harmonogramie przedsięwzięcia, a także zmian w umowie z Instytucją Finansującą, które wpływają na zakres lub terminy zobowiązań Zamawiającego. </w:t>
      </w:r>
    </w:p>
    <w:p w14:paraId="671783A6" w14:textId="77777777" w:rsidR="00B827C4" w:rsidRPr="00A60E31" w:rsidRDefault="00B827C4" w:rsidP="00BE1C4D">
      <w:pPr>
        <w:pStyle w:val="p2"/>
        <w:numPr>
          <w:ilvl w:val="0"/>
          <w:numId w:val="6"/>
        </w:numPr>
        <w:spacing w:line="276" w:lineRule="auto"/>
        <w:ind w:left="426" w:hanging="426"/>
        <w:jc w:val="both"/>
        <w:rPr>
          <w:rFonts w:ascii="Arial" w:hAnsi="Arial" w:cs="Arial"/>
          <w:sz w:val="22"/>
          <w:szCs w:val="22"/>
        </w:rPr>
      </w:pPr>
      <w:r w:rsidRPr="00C20B96">
        <w:rPr>
          <w:rFonts w:ascii="Arial" w:hAnsi="Arial" w:cs="Arial"/>
          <w:sz w:val="22"/>
          <w:szCs w:val="22"/>
        </w:rPr>
        <w:t xml:space="preserve">Wszystkie </w:t>
      </w:r>
      <w:r w:rsidRPr="00A60E31">
        <w:rPr>
          <w:rFonts w:ascii="Arial" w:hAnsi="Arial" w:cs="Arial"/>
          <w:sz w:val="22"/>
          <w:szCs w:val="22"/>
        </w:rPr>
        <w:t xml:space="preserve">powyższe postanowienia stanowią katalog zmian, na które Zamawiający może wyrazić zgodę. Nie stanowią jednocześnie zobowiązania do wyrażenia takiej zgody. </w:t>
      </w:r>
    </w:p>
    <w:p w14:paraId="0C225AAA" w14:textId="77777777" w:rsidR="00B827C4" w:rsidRPr="00A60E31" w:rsidRDefault="00B827C4" w:rsidP="00BE1C4D">
      <w:pPr>
        <w:pStyle w:val="p2"/>
        <w:numPr>
          <w:ilvl w:val="0"/>
          <w:numId w:val="6"/>
        </w:numPr>
        <w:spacing w:line="276" w:lineRule="auto"/>
        <w:ind w:left="426" w:hanging="426"/>
        <w:jc w:val="both"/>
        <w:rPr>
          <w:rFonts w:ascii="Arial" w:hAnsi="Arial" w:cs="Arial"/>
          <w:sz w:val="22"/>
          <w:szCs w:val="22"/>
        </w:rPr>
      </w:pPr>
      <w:r w:rsidRPr="00A60E31">
        <w:rPr>
          <w:rFonts w:ascii="Arial" w:hAnsi="Arial" w:cs="Arial"/>
          <w:sz w:val="22"/>
          <w:szCs w:val="22"/>
        </w:rPr>
        <w:t>Nie stanowi zmiany umowy w rozumieniu art. 455 ustawy Prawo zamówień publicznych:</w:t>
      </w:r>
    </w:p>
    <w:p w14:paraId="1CFCD9B1" w14:textId="77777777" w:rsidR="00B827C4" w:rsidRPr="00A60E31" w:rsidRDefault="00B827C4" w:rsidP="00BE1C4D">
      <w:pPr>
        <w:widowControl w:val="0"/>
        <w:numPr>
          <w:ilvl w:val="0"/>
          <w:numId w:val="15"/>
        </w:numPr>
        <w:suppressAutoHyphens/>
        <w:ind w:left="709" w:hanging="283"/>
        <w:jc w:val="both"/>
        <w:rPr>
          <w:rFonts w:ascii="Arial" w:hAnsi="Arial" w:cs="Arial"/>
          <w:sz w:val="22"/>
        </w:rPr>
      </w:pPr>
      <w:r w:rsidRPr="00A60E31">
        <w:rPr>
          <w:rFonts w:ascii="Arial" w:hAnsi="Arial" w:cs="Arial"/>
          <w:sz w:val="22"/>
        </w:rPr>
        <w:t>zmiany danych teleadresowych,</w:t>
      </w:r>
    </w:p>
    <w:p w14:paraId="2B381C0A" w14:textId="77777777" w:rsidR="00B827C4" w:rsidRPr="00A60E31" w:rsidRDefault="00B827C4" w:rsidP="00BE1C4D">
      <w:pPr>
        <w:widowControl w:val="0"/>
        <w:numPr>
          <w:ilvl w:val="0"/>
          <w:numId w:val="15"/>
        </w:numPr>
        <w:suppressAutoHyphens/>
        <w:ind w:left="709" w:hanging="283"/>
        <w:jc w:val="both"/>
        <w:rPr>
          <w:rFonts w:ascii="Arial" w:hAnsi="Arial" w:cs="Arial"/>
          <w:sz w:val="22"/>
        </w:rPr>
      </w:pPr>
      <w:r w:rsidRPr="00A60E31">
        <w:rPr>
          <w:rFonts w:ascii="Arial" w:hAnsi="Arial" w:cs="Arial"/>
          <w:sz w:val="22"/>
        </w:rPr>
        <w:t xml:space="preserve">zmiana danych związanych z obsługą administracyjno-organizacyjną Umowy </w:t>
      </w:r>
      <w:r w:rsidRPr="00A60E31">
        <w:rPr>
          <w:rFonts w:ascii="Arial" w:hAnsi="Arial" w:cs="Arial"/>
          <w:sz w:val="22"/>
        </w:rPr>
        <w:br/>
        <w:t>(np. zmiana nr rachunku bankowego);</w:t>
      </w:r>
    </w:p>
    <w:p w14:paraId="22988314" w14:textId="77777777" w:rsidR="00B827C4" w:rsidRPr="00A60E31" w:rsidRDefault="00B827C4" w:rsidP="00BE1C4D">
      <w:pPr>
        <w:pStyle w:val="p2"/>
        <w:numPr>
          <w:ilvl w:val="0"/>
          <w:numId w:val="6"/>
        </w:numPr>
        <w:spacing w:line="276" w:lineRule="auto"/>
        <w:ind w:left="426" w:hanging="426"/>
        <w:jc w:val="both"/>
        <w:rPr>
          <w:rStyle w:val="s1"/>
          <w:rFonts w:ascii="Arial" w:hAnsi="Arial" w:cs="Arial"/>
          <w:b/>
          <w:sz w:val="22"/>
          <w:szCs w:val="22"/>
        </w:rPr>
      </w:pPr>
      <w:r w:rsidRPr="00A60E31">
        <w:rPr>
          <w:rFonts w:ascii="Arial" w:hAnsi="Arial" w:cs="Arial"/>
          <w:sz w:val="22"/>
          <w:szCs w:val="22"/>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4FE948C4" w14:textId="77777777" w:rsidR="00B827C4" w:rsidRPr="00490790" w:rsidRDefault="00B827C4" w:rsidP="00B827C4">
      <w:pPr>
        <w:pStyle w:val="p2"/>
        <w:spacing w:line="276" w:lineRule="auto"/>
        <w:jc w:val="center"/>
        <w:rPr>
          <w:rFonts w:ascii="Arial" w:hAnsi="Arial" w:cs="Arial"/>
          <w:sz w:val="22"/>
          <w:szCs w:val="22"/>
        </w:rPr>
      </w:pPr>
      <w:r w:rsidRPr="00490790">
        <w:rPr>
          <w:rFonts w:ascii="Arial" w:hAnsi="Arial" w:cs="Arial"/>
          <w:b/>
          <w:sz w:val="22"/>
          <w:szCs w:val="22"/>
        </w:rPr>
        <w:lastRenderedPageBreak/>
        <w:t>§ 11</w:t>
      </w:r>
    </w:p>
    <w:p w14:paraId="43997160"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Przelew wierzytelności</w:t>
      </w:r>
    </w:p>
    <w:p w14:paraId="709F5879" w14:textId="77777777" w:rsidR="00B827C4" w:rsidRPr="00A60E31" w:rsidRDefault="00B827C4" w:rsidP="00B827C4">
      <w:pPr>
        <w:pStyle w:val="p2"/>
        <w:spacing w:line="276" w:lineRule="auto"/>
        <w:jc w:val="both"/>
        <w:rPr>
          <w:rFonts w:ascii="Arial" w:hAnsi="Arial" w:cs="Arial"/>
          <w:sz w:val="22"/>
          <w:szCs w:val="22"/>
        </w:rPr>
      </w:pPr>
      <w:r w:rsidRPr="00A60E31">
        <w:rPr>
          <w:rFonts w:ascii="Arial" w:hAnsi="Arial" w:cs="Arial"/>
          <w:sz w:val="22"/>
          <w:szCs w:val="22"/>
        </w:rPr>
        <w:t>Wykonawca nie może przenieść wierzytelności wynikających z niniejszej umowy na osobę trzecią bez uprzedniej zgody Zamawiającego,</w:t>
      </w:r>
      <w:r w:rsidRPr="00A60E31">
        <w:rPr>
          <w:rFonts w:ascii="Arial" w:hAnsi="Arial" w:cs="Arial"/>
          <w:iCs/>
          <w:sz w:val="22"/>
          <w:szCs w:val="22"/>
        </w:rPr>
        <w:t xml:space="preserve"> wyrażonej w formie pisemnej pod rygorem nieważności</w:t>
      </w:r>
      <w:r w:rsidRPr="00A60E31">
        <w:rPr>
          <w:rFonts w:ascii="Arial" w:hAnsi="Arial" w:cs="Arial"/>
          <w:sz w:val="22"/>
          <w:szCs w:val="22"/>
        </w:rPr>
        <w:t>.</w:t>
      </w:r>
      <w:bookmarkStart w:id="4" w:name="_Hlk517249695"/>
      <w:r w:rsidRPr="00A60E31">
        <w:rPr>
          <w:rFonts w:ascii="Arial" w:hAnsi="Arial" w:cs="Arial"/>
          <w:sz w:val="22"/>
          <w:szCs w:val="22"/>
        </w:rPr>
        <w:t xml:space="preserve"> Cesja lub czynność wywołująca podobne skutki, dokonane bez pisemnej zgody Zamawiającego są względem Zamawiającego bezskuteczne</w:t>
      </w:r>
      <w:bookmarkEnd w:id="4"/>
    </w:p>
    <w:p w14:paraId="2C1209AD" w14:textId="77777777" w:rsidR="00B827C4" w:rsidRPr="00A60E31" w:rsidRDefault="00B827C4" w:rsidP="00B827C4">
      <w:pPr>
        <w:pStyle w:val="p2"/>
        <w:spacing w:line="276" w:lineRule="auto"/>
        <w:jc w:val="center"/>
        <w:rPr>
          <w:rFonts w:ascii="Arial" w:hAnsi="Arial" w:cs="Arial"/>
          <w:b/>
          <w:sz w:val="22"/>
          <w:szCs w:val="22"/>
        </w:rPr>
      </w:pPr>
    </w:p>
    <w:p w14:paraId="4B0A0518" w14:textId="77777777" w:rsidR="00B827C4" w:rsidRPr="00A60E31" w:rsidRDefault="00B827C4" w:rsidP="00B827C4">
      <w:pPr>
        <w:pStyle w:val="p2"/>
        <w:spacing w:line="276" w:lineRule="auto"/>
        <w:jc w:val="center"/>
        <w:rPr>
          <w:rFonts w:ascii="Arial" w:hAnsi="Arial" w:cs="Arial"/>
          <w:sz w:val="22"/>
          <w:szCs w:val="22"/>
        </w:rPr>
      </w:pPr>
      <w:r w:rsidRPr="00A60E31">
        <w:rPr>
          <w:rFonts w:ascii="Arial" w:hAnsi="Arial" w:cs="Arial"/>
          <w:b/>
          <w:sz w:val="22"/>
          <w:szCs w:val="22"/>
        </w:rPr>
        <w:t>§ 12</w:t>
      </w:r>
    </w:p>
    <w:p w14:paraId="5A723BFD" w14:textId="77777777" w:rsidR="00B827C4" w:rsidRPr="00A60E31" w:rsidRDefault="00B827C4" w:rsidP="00B827C4">
      <w:pPr>
        <w:pStyle w:val="p2"/>
        <w:spacing w:line="276" w:lineRule="auto"/>
        <w:jc w:val="center"/>
        <w:rPr>
          <w:rFonts w:ascii="Arial" w:hAnsi="Arial" w:cs="Arial"/>
          <w:b/>
          <w:sz w:val="22"/>
          <w:szCs w:val="22"/>
        </w:rPr>
      </w:pPr>
      <w:r w:rsidRPr="00A60E31">
        <w:rPr>
          <w:rFonts w:ascii="Arial" w:hAnsi="Arial" w:cs="Arial"/>
          <w:b/>
          <w:sz w:val="22"/>
          <w:szCs w:val="22"/>
        </w:rPr>
        <w:t>Poufność informacji</w:t>
      </w:r>
    </w:p>
    <w:p w14:paraId="6B7443AE"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66556431"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Obowiązku zachowania poufności, o którym mowa w ust. 1, nie stosuje się do danych i informacji:</w:t>
      </w:r>
    </w:p>
    <w:p w14:paraId="74F1A0E9" w14:textId="77777777" w:rsidR="00B827C4" w:rsidRPr="00A60E31" w:rsidRDefault="00B827C4" w:rsidP="00BE1C4D">
      <w:pPr>
        <w:pStyle w:val="p2"/>
        <w:numPr>
          <w:ilvl w:val="1"/>
          <w:numId w:val="11"/>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dostępnych publicznie;</w:t>
      </w:r>
    </w:p>
    <w:p w14:paraId="74B7072C" w14:textId="77777777" w:rsidR="00B827C4" w:rsidRPr="00A60E31" w:rsidRDefault="00B827C4" w:rsidP="00BE1C4D">
      <w:pPr>
        <w:pStyle w:val="p2"/>
        <w:numPr>
          <w:ilvl w:val="1"/>
          <w:numId w:val="11"/>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otrzymanych przez Wykonawcę zgodnie z przepisami prawa powszechnie obowiązującego, od osoby trzeciej bez obowiązku zachowania poufności;</w:t>
      </w:r>
    </w:p>
    <w:p w14:paraId="2C9B1EFE" w14:textId="77777777" w:rsidR="00B827C4" w:rsidRPr="00A60E31" w:rsidRDefault="00B827C4" w:rsidP="00BE1C4D">
      <w:pPr>
        <w:pStyle w:val="p2"/>
        <w:numPr>
          <w:ilvl w:val="1"/>
          <w:numId w:val="11"/>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które w momencie ich przekazania przez Zamawiającego były już znane Wykonawcy bez obowiązku zachowania poufności;</w:t>
      </w:r>
    </w:p>
    <w:p w14:paraId="5600C16D" w14:textId="77777777" w:rsidR="00B827C4" w:rsidRPr="00A60E31" w:rsidRDefault="00B827C4" w:rsidP="00BE1C4D">
      <w:pPr>
        <w:pStyle w:val="p2"/>
        <w:numPr>
          <w:ilvl w:val="1"/>
          <w:numId w:val="11"/>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w stosunku do których Wykonawca uzyskał pisemną zgodę Zamawiającego na ich ujawnienie.</w:t>
      </w:r>
    </w:p>
    <w:p w14:paraId="7609538D"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5ED74A12"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Wykonawca zobowiązuje się do:</w:t>
      </w:r>
    </w:p>
    <w:p w14:paraId="04418C81" w14:textId="77777777" w:rsidR="00B827C4" w:rsidRPr="00A60E31" w:rsidRDefault="00B827C4" w:rsidP="00BE1C4D">
      <w:pPr>
        <w:pStyle w:val="p2"/>
        <w:numPr>
          <w:ilvl w:val="1"/>
          <w:numId w:val="3"/>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dołożenia właściwych starań w celu zabezpieczenia Informacji Poufnych przed ich utratą, zniekształceniem oraz</w:t>
      </w:r>
    </w:p>
    <w:p w14:paraId="61B7DCEB" w14:textId="77777777" w:rsidR="00B827C4" w:rsidRPr="00A60E31" w:rsidRDefault="00B827C4" w:rsidP="00BE1C4D">
      <w:pPr>
        <w:pStyle w:val="p2"/>
        <w:numPr>
          <w:ilvl w:val="1"/>
          <w:numId w:val="3"/>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dostępem nieupoważnionych osób trzecich;</w:t>
      </w:r>
    </w:p>
    <w:p w14:paraId="65A31C14" w14:textId="77777777" w:rsidR="00B827C4" w:rsidRPr="00A60E31" w:rsidRDefault="00B827C4" w:rsidP="00BE1C4D">
      <w:pPr>
        <w:pStyle w:val="p2"/>
        <w:numPr>
          <w:ilvl w:val="1"/>
          <w:numId w:val="3"/>
        </w:numPr>
        <w:tabs>
          <w:tab w:val="left" w:pos="851"/>
        </w:tabs>
        <w:spacing w:line="276" w:lineRule="auto"/>
        <w:ind w:left="851" w:hanging="425"/>
        <w:jc w:val="both"/>
        <w:rPr>
          <w:rFonts w:ascii="Arial" w:hAnsi="Arial" w:cs="Arial"/>
          <w:sz w:val="22"/>
          <w:szCs w:val="22"/>
        </w:rPr>
      </w:pPr>
      <w:r w:rsidRPr="00A60E31">
        <w:rPr>
          <w:rFonts w:ascii="Arial" w:hAnsi="Arial" w:cs="Arial"/>
          <w:sz w:val="22"/>
          <w:szCs w:val="22"/>
        </w:rPr>
        <w:t>niewykorzystywania Informacji Poufnych w celach innych niż wykonanie umowy.</w:t>
      </w:r>
    </w:p>
    <w:p w14:paraId="3D791D02"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6A5AA539"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w:t>
      </w:r>
      <w:r w:rsidRPr="00A60E31">
        <w:rPr>
          <w:rFonts w:ascii="Arial" w:hAnsi="Arial" w:cs="Arial"/>
          <w:sz w:val="22"/>
          <w:szCs w:val="22"/>
        </w:rPr>
        <w:lastRenderedPageBreak/>
        <w:t>poczty elektronicznej Zamawiającego, powinno opisywać okoliczności zdarzenia, zakres i skutki utraty, zniekształcenia lub ujawnienia Informacji Poufnych oraz podjęte działania ochronne.</w:t>
      </w:r>
    </w:p>
    <w:p w14:paraId="32817132"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Po wykonaniu umowy oraz w przypadku rozwiązania umowy przez którąkolwiek ze Stron, Wykonawca bezzwłocznie zwróci Zamawiającemu lub komisyjnie zniszczy wszelkie Informacje Poufne.</w:t>
      </w:r>
    </w:p>
    <w:p w14:paraId="2AE05DD0" w14:textId="77777777" w:rsidR="00B827C4" w:rsidRPr="00A60E31" w:rsidRDefault="00B827C4" w:rsidP="00BE1C4D">
      <w:pPr>
        <w:pStyle w:val="p2"/>
        <w:numPr>
          <w:ilvl w:val="2"/>
          <w:numId w:val="1"/>
        </w:numPr>
        <w:spacing w:line="276" w:lineRule="auto"/>
        <w:ind w:left="426" w:hanging="426"/>
        <w:jc w:val="both"/>
        <w:rPr>
          <w:rFonts w:ascii="Arial" w:hAnsi="Arial" w:cs="Arial"/>
          <w:sz w:val="22"/>
          <w:szCs w:val="22"/>
        </w:rPr>
      </w:pPr>
      <w:r w:rsidRPr="00A60E31">
        <w:rPr>
          <w:rFonts w:ascii="Arial" w:hAnsi="Arial" w:cs="Arial"/>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7C7BB572" w14:textId="77777777" w:rsidR="00B827C4" w:rsidRPr="00A60E31" w:rsidRDefault="00B827C4" w:rsidP="00B827C4">
      <w:pPr>
        <w:pStyle w:val="p2"/>
        <w:spacing w:line="276" w:lineRule="auto"/>
        <w:ind w:left="426"/>
        <w:jc w:val="both"/>
        <w:rPr>
          <w:rFonts w:ascii="Arial" w:hAnsi="Arial" w:cs="Arial"/>
          <w:sz w:val="22"/>
          <w:szCs w:val="22"/>
        </w:rPr>
      </w:pPr>
    </w:p>
    <w:p w14:paraId="30ECE228" w14:textId="77777777" w:rsidR="00B827C4" w:rsidRPr="00A60E31" w:rsidRDefault="00B827C4" w:rsidP="00B827C4">
      <w:pPr>
        <w:pStyle w:val="p2"/>
        <w:spacing w:line="276" w:lineRule="auto"/>
        <w:ind w:left="360"/>
        <w:jc w:val="center"/>
        <w:rPr>
          <w:rFonts w:ascii="Arial" w:hAnsi="Arial" w:cs="Arial"/>
          <w:b/>
          <w:sz w:val="22"/>
          <w:szCs w:val="22"/>
        </w:rPr>
      </w:pPr>
      <w:r w:rsidRPr="00A60E31">
        <w:rPr>
          <w:rFonts w:ascii="Arial" w:hAnsi="Arial" w:cs="Arial"/>
          <w:b/>
          <w:sz w:val="22"/>
          <w:szCs w:val="22"/>
        </w:rPr>
        <w:t>§ 13</w:t>
      </w:r>
    </w:p>
    <w:p w14:paraId="0AACE93C" w14:textId="77777777" w:rsidR="00B827C4" w:rsidRPr="00A60E31" w:rsidRDefault="00B827C4" w:rsidP="00B827C4">
      <w:pPr>
        <w:autoSpaceDE w:val="0"/>
        <w:autoSpaceDN w:val="0"/>
        <w:adjustRightInd w:val="0"/>
        <w:ind w:left="360"/>
        <w:jc w:val="center"/>
        <w:rPr>
          <w:rFonts w:ascii="Arial" w:hAnsi="Arial" w:cs="Arial"/>
          <w:sz w:val="22"/>
          <w:lang w:eastAsia="pl-PL"/>
        </w:rPr>
      </w:pPr>
      <w:r w:rsidRPr="00A60E31">
        <w:rPr>
          <w:rFonts w:ascii="Arial" w:hAnsi="Arial" w:cs="Arial"/>
          <w:b/>
          <w:bCs/>
          <w:sz w:val="22"/>
          <w:lang w:eastAsia="pl-PL"/>
        </w:rPr>
        <w:t xml:space="preserve">Prawa autorskie/licencje </w:t>
      </w:r>
    </w:p>
    <w:p w14:paraId="267C47F7" w14:textId="77777777" w:rsidR="00B827C4" w:rsidRPr="00A60E31" w:rsidRDefault="00B827C4" w:rsidP="00BE1C4D">
      <w:pPr>
        <w:pStyle w:val="Akapitzlist"/>
        <w:numPr>
          <w:ilvl w:val="0"/>
          <w:numId w:val="30"/>
        </w:numPr>
        <w:ind w:left="426" w:hanging="426"/>
        <w:jc w:val="both"/>
        <w:rPr>
          <w:rFonts w:ascii="Arial" w:hAnsi="Arial" w:cs="Arial"/>
          <w:noProof/>
          <w:sz w:val="22"/>
        </w:rPr>
      </w:pPr>
      <w:r w:rsidRPr="00A60E31">
        <w:rPr>
          <w:rFonts w:ascii="Arial" w:hAnsi="Arial" w:cs="Arial"/>
          <w:noProof/>
          <w:sz w:val="22"/>
        </w:rPr>
        <w:t>Wykonawca oświadcza, że korzystanie przez Zamawiającego z przedmiotu umowy zgodnie z niniejszą Umową nie narusza, ani nie będzie naruszać żadnych praw osób trzecich.</w:t>
      </w:r>
    </w:p>
    <w:p w14:paraId="08E185CE" w14:textId="77777777" w:rsidR="00B827C4" w:rsidRPr="00A60E31" w:rsidRDefault="00B827C4" w:rsidP="00BE1C4D">
      <w:pPr>
        <w:pStyle w:val="Akapitzlist"/>
        <w:numPr>
          <w:ilvl w:val="0"/>
          <w:numId w:val="30"/>
        </w:numPr>
        <w:ind w:left="426" w:hanging="426"/>
        <w:jc w:val="both"/>
        <w:rPr>
          <w:rFonts w:ascii="Arial" w:hAnsi="Arial" w:cs="Arial"/>
          <w:noProof/>
          <w:sz w:val="22"/>
        </w:rPr>
      </w:pPr>
      <w:r w:rsidRPr="00A60E31">
        <w:rPr>
          <w:rFonts w:ascii="Arial" w:hAnsi="Arial" w:cs="Arial"/>
          <w:sz w:val="22"/>
        </w:rPr>
        <w:t xml:space="preserve">Wykonawca zobowiązuje się dostarczyć standardowe oprogramowanie zgodnie z wymaganiami Zamawiającego oraz wymaganiami niezbędnymi do poprawnego działania urządzenia (jeżeli dotyczy). </w:t>
      </w:r>
    </w:p>
    <w:p w14:paraId="4ED6F6B8" w14:textId="77777777" w:rsidR="00B827C4" w:rsidRPr="00A60E31" w:rsidRDefault="00B827C4" w:rsidP="00BE1C4D">
      <w:pPr>
        <w:pStyle w:val="Akapitzlist"/>
        <w:numPr>
          <w:ilvl w:val="0"/>
          <w:numId w:val="30"/>
        </w:numPr>
        <w:ind w:left="426" w:hanging="426"/>
        <w:jc w:val="both"/>
        <w:rPr>
          <w:rFonts w:ascii="Arial" w:hAnsi="Arial" w:cs="Arial"/>
          <w:noProof/>
          <w:sz w:val="22"/>
        </w:rPr>
      </w:pPr>
      <w:r w:rsidRPr="00A60E31">
        <w:rPr>
          <w:rFonts w:ascii="Arial" w:hAnsi="Arial" w:cs="Arial"/>
          <w:sz w:val="22"/>
        </w:rPr>
        <w:t>Uprawnienia z licencji na korzystanie ze standardowego oprogramowania Zamawiający nabywa z chwilą jego odbioru przedmiotu zamówienia.</w:t>
      </w:r>
    </w:p>
    <w:p w14:paraId="27C3C43E" w14:textId="77777777" w:rsidR="00B827C4" w:rsidRPr="00A60E31" w:rsidRDefault="00B827C4" w:rsidP="00B827C4">
      <w:pPr>
        <w:pStyle w:val="Akapitzlist"/>
        <w:ind w:left="426"/>
        <w:jc w:val="both"/>
        <w:rPr>
          <w:rFonts w:ascii="Arial" w:hAnsi="Arial" w:cs="Arial"/>
          <w:noProof/>
          <w:sz w:val="22"/>
        </w:rPr>
      </w:pPr>
    </w:p>
    <w:p w14:paraId="1C4C385F" w14:textId="77777777" w:rsidR="00B827C4" w:rsidRPr="00A60E31" w:rsidRDefault="00B827C4" w:rsidP="00B827C4">
      <w:pPr>
        <w:autoSpaceDE w:val="0"/>
        <w:jc w:val="center"/>
        <w:rPr>
          <w:rFonts w:ascii="Arial" w:hAnsi="Arial" w:cs="Arial"/>
          <w:sz w:val="22"/>
        </w:rPr>
      </w:pPr>
      <w:r w:rsidRPr="00A60E31">
        <w:rPr>
          <w:rFonts w:ascii="Arial" w:hAnsi="Arial" w:cs="Arial"/>
          <w:b/>
          <w:bCs/>
          <w:sz w:val="22"/>
        </w:rPr>
        <w:t>§ 14</w:t>
      </w:r>
    </w:p>
    <w:p w14:paraId="331B50AE" w14:textId="77777777" w:rsidR="00B827C4" w:rsidRPr="00A60E31" w:rsidRDefault="00B827C4" w:rsidP="00B827C4">
      <w:pPr>
        <w:autoSpaceDE w:val="0"/>
        <w:jc w:val="center"/>
        <w:rPr>
          <w:rFonts w:ascii="Arial" w:hAnsi="Arial" w:cs="Arial"/>
          <w:b/>
          <w:bCs/>
          <w:sz w:val="22"/>
        </w:rPr>
      </w:pPr>
      <w:r w:rsidRPr="00A60E31">
        <w:rPr>
          <w:rFonts w:ascii="Arial" w:hAnsi="Arial" w:cs="Arial"/>
          <w:b/>
          <w:bCs/>
          <w:sz w:val="22"/>
        </w:rPr>
        <w:t>Przechowywanie dokumentacji</w:t>
      </w:r>
    </w:p>
    <w:p w14:paraId="39F2F795" w14:textId="77777777" w:rsidR="00B827C4" w:rsidRPr="00A60E31" w:rsidRDefault="00B827C4" w:rsidP="00BE1C4D">
      <w:pPr>
        <w:numPr>
          <w:ilvl w:val="0"/>
          <w:numId w:val="5"/>
        </w:numPr>
        <w:suppressAutoHyphens/>
        <w:autoSpaceDE w:val="0"/>
        <w:ind w:left="425" w:hanging="425"/>
        <w:contextualSpacing/>
        <w:jc w:val="both"/>
        <w:rPr>
          <w:rFonts w:ascii="Arial" w:hAnsi="Arial" w:cs="Arial"/>
          <w:sz w:val="22"/>
        </w:rPr>
      </w:pPr>
      <w:r w:rsidRPr="00A60E31">
        <w:rPr>
          <w:rFonts w:ascii="Arial" w:hAnsi="Arial" w:cs="Arial"/>
          <w:sz w:val="22"/>
        </w:rPr>
        <w:t>Zamawiający zastrzega sobie prawo do wglądu do dokumentów, w tym dokumentów finansowych Wykonawcy związanych z realizowanym przedmiotem zamówienia.</w:t>
      </w:r>
    </w:p>
    <w:p w14:paraId="3910D6D6" w14:textId="77777777" w:rsidR="00B827C4" w:rsidRPr="00A60E31" w:rsidRDefault="00B827C4" w:rsidP="00BE1C4D">
      <w:pPr>
        <w:pStyle w:val="Jasnasiatkaakcent31"/>
        <w:numPr>
          <w:ilvl w:val="0"/>
          <w:numId w:val="5"/>
        </w:numPr>
        <w:autoSpaceDE w:val="0"/>
        <w:spacing w:after="0"/>
        <w:ind w:left="425" w:hanging="425"/>
        <w:jc w:val="both"/>
        <w:rPr>
          <w:rFonts w:ascii="Arial" w:hAnsi="Arial" w:cs="Arial"/>
        </w:rPr>
      </w:pPr>
      <w:r w:rsidRPr="00A60E31">
        <w:rPr>
          <w:rFonts w:ascii="Arial" w:hAnsi="Arial" w:cs="Arial"/>
        </w:rPr>
        <w:t xml:space="preserve">Wykonawca zobowiązuje się do przechowywania dokumentacji związanej </w:t>
      </w:r>
      <w:r w:rsidRPr="00A60E31">
        <w:rPr>
          <w:rFonts w:ascii="Arial" w:hAnsi="Arial" w:cs="Arial"/>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Pr="00A60E31">
        <w:rPr>
          <w:rFonts w:ascii="Arial" w:hAnsi="Arial" w:cs="Arial"/>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560EA310" w14:textId="77777777" w:rsidR="00B827C4" w:rsidRPr="00A60E31" w:rsidRDefault="00B827C4" w:rsidP="00BE1C4D">
      <w:pPr>
        <w:numPr>
          <w:ilvl w:val="0"/>
          <w:numId w:val="5"/>
        </w:numPr>
        <w:suppressAutoHyphens/>
        <w:autoSpaceDE w:val="0"/>
        <w:ind w:left="426" w:hanging="426"/>
        <w:contextualSpacing/>
        <w:jc w:val="both"/>
        <w:rPr>
          <w:rFonts w:ascii="Arial" w:hAnsi="Arial" w:cs="Arial"/>
          <w:sz w:val="22"/>
        </w:rPr>
      </w:pPr>
      <w:r w:rsidRPr="00A60E31">
        <w:rPr>
          <w:rFonts w:ascii="Arial" w:hAnsi="Arial" w:cs="Arial"/>
          <w:sz w:val="22"/>
        </w:rPr>
        <w:t>W przypadku konieczności przedłużenia terminów, o których mowa w ust. 2, Zamawiający powiadomi o tym pisemnie Wykonawcę przed upływem tych terminów.</w:t>
      </w:r>
    </w:p>
    <w:p w14:paraId="0A92760E" w14:textId="77777777" w:rsidR="00B827C4" w:rsidRPr="00A60E31" w:rsidRDefault="00B827C4" w:rsidP="00BE1C4D">
      <w:pPr>
        <w:numPr>
          <w:ilvl w:val="0"/>
          <w:numId w:val="5"/>
        </w:numPr>
        <w:suppressAutoHyphens/>
        <w:autoSpaceDE w:val="0"/>
        <w:ind w:left="426" w:hanging="426"/>
        <w:contextualSpacing/>
        <w:jc w:val="both"/>
        <w:rPr>
          <w:rFonts w:ascii="Arial" w:hAnsi="Arial" w:cs="Arial"/>
          <w:sz w:val="22"/>
        </w:rPr>
      </w:pPr>
      <w:r w:rsidRPr="00A60E31">
        <w:rPr>
          <w:rFonts w:ascii="Arial" w:hAnsi="Arial" w:cs="Arial"/>
          <w:sz w:val="22"/>
        </w:rPr>
        <w:t xml:space="preserve">Obowiązek, o którym mowa w ust. 2 i 3 dotyczy całej korespondencji związanej </w:t>
      </w:r>
      <w:r w:rsidRPr="00A60E31">
        <w:rPr>
          <w:rFonts w:ascii="Arial" w:hAnsi="Arial" w:cs="Arial"/>
          <w:sz w:val="22"/>
        </w:rPr>
        <w:br/>
        <w:t>z realizacją przedmiotu umowy, protokołów odbioru, dokumentacji z procesu inwestycyjnego.</w:t>
      </w:r>
    </w:p>
    <w:p w14:paraId="2FC7B760" w14:textId="77777777" w:rsidR="00B827C4" w:rsidRPr="00A60E31" w:rsidRDefault="00B827C4" w:rsidP="00BE1C4D">
      <w:pPr>
        <w:numPr>
          <w:ilvl w:val="0"/>
          <w:numId w:val="5"/>
        </w:numPr>
        <w:suppressAutoHyphens/>
        <w:autoSpaceDE w:val="0"/>
        <w:ind w:left="426" w:hanging="426"/>
        <w:contextualSpacing/>
        <w:jc w:val="both"/>
        <w:rPr>
          <w:rFonts w:ascii="Arial" w:hAnsi="Arial" w:cs="Arial"/>
          <w:sz w:val="22"/>
        </w:rPr>
      </w:pPr>
      <w:r w:rsidRPr="00A60E31">
        <w:rPr>
          <w:rFonts w:ascii="Arial" w:hAnsi="Arial" w:cs="Arial"/>
          <w:sz w:val="22"/>
        </w:rPr>
        <w:t>Dokumentacja, o której mowa powyżej przechowywana jest w formie oryginałów albo kopii poświadczonych za zgodność z oryginałem przechowywanych na powszechnie uznawanych nośnikach danych.</w:t>
      </w:r>
    </w:p>
    <w:p w14:paraId="1BD2B1DF" w14:textId="77777777" w:rsidR="00B827C4" w:rsidRPr="00A60E31" w:rsidRDefault="00B827C4" w:rsidP="00BE1C4D">
      <w:pPr>
        <w:numPr>
          <w:ilvl w:val="0"/>
          <w:numId w:val="5"/>
        </w:numPr>
        <w:suppressAutoHyphens/>
        <w:autoSpaceDE w:val="0"/>
        <w:ind w:left="426" w:hanging="426"/>
        <w:contextualSpacing/>
        <w:jc w:val="both"/>
        <w:rPr>
          <w:rFonts w:ascii="Arial" w:hAnsi="Arial" w:cs="Arial"/>
          <w:sz w:val="22"/>
        </w:rPr>
      </w:pPr>
      <w:r w:rsidRPr="00A60E31">
        <w:rPr>
          <w:rFonts w:ascii="Arial" w:hAnsi="Arial" w:cs="Arial"/>
          <w:sz w:val="22"/>
        </w:rPr>
        <w:lastRenderedPageBreak/>
        <w:t xml:space="preserve">W przypadku zmiany miejsca przechowywania dokumentów oraz w przypadku zawieszenia lub zaprzestania przez Wykonawcę działalności przed terminami, </w:t>
      </w:r>
      <w:r w:rsidRPr="00A60E31">
        <w:rPr>
          <w:rFonts w:ascii="Arial" w:hAnsi="Arial" w:cs="Arial"/>
          <w:sz w:val="22"/>
        </w:rPr>
        <w:br/>
        <w:t xml:space="preserve">o którym mowa w ust. 2 lub 3, Wykonawca zobowiązuje się pisemnie poinformować Zamawiającego o miejscu przechowania dokumentów związanych z realizowanym przedmiotem zamówienia w terminie miesiąca przed zmianą tego miejsca. </w:t>
      </w:r>
    </w:p>
    <w:p w14:paraId="7CFE833D" w14:textId="77777777" w:rsidR="00B827C4" w:rsidRPr="00A60E31" w:rsidRDefault="00B827C4" w:rsidP="00B827C4">
      <w:pPr>
        <w:jc w:val="center"/>
        <w:rPr>
          <w:rFonts w:ascii="Arial" w:hAnsi="Arial" w:cs="Arial"/>
          <w:b/>
          <w:sz w:val="22"/>
          <w:lang w:eastAsia="pl-PL"/>
        </w:rPr>
      </w:pPr>
    </w:p>
    <w:p w14:paraId="4AFDA316" w14:textId="77777777" w:rsidR="00B827C4" w:rsidRPr="00A60E31" w:rsidRDefault="00B827C4" w:rsidP="00B827C4">
      <w:pPr>
        <w:jc w:val="center"/>
        <w:rPr>
          <w:rFonts w:ascii="Arial" w:hAnsi="Arial" w:cs="Arial"/>
          <w:sz w:val="22"/>
        </w:rPr>
      </w:pPr>
      <w:bookmarkStart w:id="5" w:name="_Hlk162431517"/>
      <w:r w:rsidRPr="00A60E31">
        <w:rPr>
          <w:rFonts w:ascii="Arial" w:hAnsi="Arial" w:cs="Arial"/>
          <w:b/>
          <w:sz w:val="22"/>
          <w:lang w:eastAsia="pl-PL"/>
        </w:rPr>
        <w:t>§ 15</w:t>
      </w:r>
    </w:p>
    <w:p w14:paraId="7F665A6E" w14:textId="77777777" w:rsidR="00B827C4" w:rsidRPr="00A60E31" w:rsidRDefault="00B827C4" w:rsidP="00B827C4">
      <w:pPr>
        <w:jc w:val="center"/>
        <w:rPr>
          <w:rFonts w:ascii="Arial" w:hAnsi="Arial" w:cs="Arial"/>
          <w:b/>
          <w:sz w:val="22"/>
        </w:rPr>
      </w:pPr>
      <w:r w:rsidRPr="00A60E31">
        <w:rPr>
          <w:rFonts w:ascii="Arial" w:hAnsi="Arial" w:cs="Arial"/>
          <w:b/>
          <w:sz w:val="22"/>
        </w:rPr>
        <w:t xml:space="preserve">Ochrona danych osobowych </w:t>
      </w:r>
    </w:p>
    <w:bookmarkEnd w:id="5"/>
    <w:p w14:paraId="14A82D31" w14:textId="77777777" w:rsidR="00B827C4" w:rsidRPr="00A60E31" w:rsidRDefault="00B827C4" w:rsidP="00BE1C4D">
      <w:pPr>
        <w:numPr>
          <w:ilvl w:val="0"/>
          <w:numId w:val="31"/>
        </w:numPr>
        <w:autoSpaceDE w:val="0"/>
        <w:autoSpaceDN w:val="0"/>
        <w:adjustRightInd w:val="0"/>
        <w:contextualSpacing/>
        <w:jc w:val="both"/>
        <w:rPr>
          <w:rFonts w:ascii="Arial" w:hAnsi="Arial" w:cs="Arial"/>
          <w:sz w:val="22"/>
        </w:rPr>
      </w:pPr>
      <w:r w:rsidRPr="00A60E31">
        <w:rPr>
          <w:rFonts w:ascii="Arial" w:hAnsi="Arial" w:cs="Arial"/>
          <w:sz w:val="22"/>
        </w:rPr>
        <w:t xml:space="preserve">Wykonawca pozostaje administratorem danych osobowych przetwarzanych w związku z wykonaniem niniejszej Umowy. Wykonawca zobowiązuje się przetwarzać dane osobowe zgodnie z prawem, w tym zwłaszcza zobowiązuje się do: </w:t>
      </w:r>
    </w:p>
    <w:p w14:paraId="12DA74C4"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 xml:space="preserve">stosowania środków technicznych i organizacyjnych, które zapewniają ochronę danych osobowych przetwarzanych w związku z realizacją Umowy, mają na względzie zabezpieczenia tych danych przed ich przypadkowym udostępnieniem osobom nieupoważnionym, utratą, uszkodzeniem, zmianą lub zniszczeniem, jak i inną ingerencją przez osobę nieupoważnioną oraz podjęcia wszelkich innych środków przewidzianych przepisami prawa, w tym w szczególności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A60E31">
        <w:rPr>
          <w:rFonts w:ascii="Arial" w:hAnsi="Arial" w:cs="Arial"/>
          <w:sz w:val="22"/>
        </w:rPr>
        <w:t>późn</w:t>
      </w:r>
      <w:proofErr w:type="spellEnd"/>
      <w:r w:rsidRPr="00A60E31">
        <w:rPr>
          <w:rFonts w:ascii="Arial" w:hAnsi="Arial" w:cs="Arial"/>
          <w:sz w:val="22"/>
        </w:rPr>
        <w:t>. zm.- dalej jako RODO);</w:t>
      </w:r>
    </w:p>
    <w:p w14:paraId="61BE2D03"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 xml:space="preserve"> dopuszczenia do przetwarzania danych osobowych wyłącznie osób należycie upoważnionych i zobowiązanych do zachowania poufności tych danych, udzielania indywidualnych upoważnień do przetwarzania danych osobowych oraz prowadzenia ewidencji tych osób; </w:t>
      </w:r>
    </w:p>
    <w:p w14:paraId="57D1B391"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prowadzenia dokumentacji w szczególności dokumentującej i opisującej sposób przetwarzania danych osobowych oraz zastosowane środki bezpieczeństwa danych osobowych;</w:t>
      </w:r>
    </w:p>
    <w:p w14:paraId="22E29599"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 xml:space="preserve">wdrażania odpowiednich środków technicznych i organizacyjnych zapewniających zgodność przetwarzania danych osobowych z przepisami prawa oraz możliwość kontroli przetwarzania danych osobowych; </w:t>
      </w:r>
    </w:p>
    <w:p w14:paraId="6991D2D7"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 xml:space="preserve">odbieranie odpowiednich i wymaganych przepisami prawa zgód i oświadczeń od osób, których dane osobowe są przez Wykonawcę przetwarzane w związku z realizacją Umowy oraz wykonanie obowiązków informacyjnych, o których mowa w art. 13 i 14 RODO; </w:t>
      </w:r>
    </w:p>
    <w:p w14:paraId="1A526E28"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 xml:space="preserve">dostosowania zasad przetwarzania danych osobowych do obowiązujących przepisów w przypadku ich zmiany; </w:t>
      </w:r>
    </w:p>
    <w:p w14:paraId="6758A528" w14:textId="77777777" w:rsidR="00B827C4" w:rsidRPr="00A60E31" w:rsidRDefault="00B827C4" w:rsidP="00BE1C4D">
      <w:pPr>
        <w:numPr>
          <w:ilvl w:val="0"/>
          <w:numId w:val="32"/>
        </w:numPr>
        <w:autoSpaceDE w:val="0"/>
        <w:autoSpaceDN w:val="0"/>
        <w:adjustRightInd w:val="0"/>
        <w:contextualSpacing/>
        <w:jc w:val="both"/>
        <w:rPr>
          <w:rFonts w:ascii="Arial" w:hAnsi="Arial" w:cs="Arial"/>
          <w:sz w:val="22"/>
        </w:rPr>
      </w:pPr>
      <w:r w:rsidRPr="00A60E31">
        <w:rPr>
          <w:rFonts w:ascii="Arial" w:hAnsi="Arial" w:cs="Arial"/>
          <w:sz w:val="22"/>
        </w:rPr>
        <w:t xml:space="preserve">uzyskania zgodny Zamawiającego przed powierzeniem przetwarzania danych osobowych przez podmiot trzeci, których przetwarzanie pozostaje w związku z realizacja Umowy. </w:t>
      </w:r>
    </w:p>
    <w:p w14:paraId="4EC4EB50" w14:textId="77777777" w:rsidR="00B827C4" w:rsidRPr="00A60E31" w:rsidRDefault="00B827C4" w:rsidP="00BE1C4D">
      <w:pPr>
        <w:numPr>
          <w:ilvl w:val="0"/>
          <w:numId w:val="31"/>
        </w:numPr>
        <w:autoSpaceDE w:val="0"/>
        <w:autoSpaceDN w:val="0"/>
        <w:adjustRightInd w:val="0"/>
        <w:contextualSpacing/>
        <w:jc w:val="both"/>
        <w:rPr>
          <w:rFonts w:ascii="Arial" w:hAnsi="Arial" w:cs="Arial"/>
          <w:sz w:val="22"/>
        </w:rPr>
      </w:pPr>
      <w:r w:rsidRPr="00A60E31">
        <w:rPr>
          <w:rFonts w:ascii="Arial" w:hAnsi="Arial" w:cs="Arial"/>
          <w:sz w:val="22"/>
        </w:rPr>
        <w:t xml:space="preserve">W przypadku zawinionego przez Wykonawcę naruszenia ochrony danych osobowych, Wykonawca ponosi pełną odpowiedzialność za skutki tego naruszenia, w tym Wykonawca zobowiązuje się do zaspokojenia roszczeń osób, których prawa zostały naruszone. </w:t>
      </w:r>
    </w:p>
    <w:p w14:paraId="73843899" w14:textId="77777777" w:rsidR="00B827C4" w:rsidRPr="00A60E31" w:rsidRDefault="00B827C4" w:rsidP="00B827C4">
      <w:pPr>
        <w:jc w:val="center"/>
        <w:rPr>
          <w:rFonts w:ascii="Arial" w:hAnsi="Arial" w:cs="Arial"/>
          <w:b/>
          <w:sz w:val="22"/>
        </w:rPr>
      </w:pPr>
      <w:r w:rsidRPr="00A60E31">
        <w:rPr>
          <w:rFonts w:ascii="Arial" w:hAnsi="Arial" w:cs="Arial"/>
          <w:b/>
          <w:sz w:val="22"/>
        </w:rPr>
        <w:t>§ 16</w:t>
      </w:r>
    </w:p>
    <w:p w14:paraId="327C2BEF" w14:textId="77777777" w:rsidR="00B827C4" w:rsidRPr="00A60E31" w:rsidRDefault="00B827C4" w:rsidP="00B827C4">
      <w:pPr>
        <w:jc w:val="center"/>
        <w:rPr>
          <w:rFonts w:ascii="Arial" w:hAnsi="Arial" w:cs="Arial"/>
          <w:b/>
          <w:sz w:val="22"/>
        </w:rPr>
      </w:pPr>
      <w:r w:rsidRPr="00A60E31">
        <w:rPr>
          <w:rFonts w:ascii="Arial" w:hAnsi="Arial" w:cs="Arial"/>
          <w:b/>
          <w:sz w:val="22"/>
        </w:rPr>
        <w:lastRenderedPageBreak/>
        <w:t>Przedstawiciele stron</w:t>
      </w:r>
    </w:p>
    <w:p w14:paraId="60AE4E75" w14:textId="77777777" w:rsidR="00B827C4" w:rsidRPr="00A60E31" w:rsidRDefault="00B827C4" w:rsidP="00BE1C4D">
      <w:pPr>
        <w:numPr>
          <w:ilvl w:val="1"/>
          <w:numId w:val="16"/>
        </w:numPr>
        <w:autoSpaceDE w:val="0"/>
        <w:autoSpaceDN w:val="0"/>
        <w:adjustRightInd w:val="0"/>
        <w:ind w:left="426" w:hanging="426"/>
        <w:contextualSpacing/>
        <w:rPr>
          <w:rFonts w:ascii="Arial" w:hAnsi="Arial" w:cs="Arial"/>
          <w:sz w:val="22"/>
        </w:rPr>
      </w:pPr>
      <w:r w:rsidRPr="00A60E31">
        <w:rPr>
          <w:rFonts w:ascii="Arial" w:hAnsi="Arial" w:cs="Arial"/>
          <w:sz w:val="22"/>
        </w:rPr>
        <w:t>Osobą upoważnioną do kontaktów:</w:t>
      </w:r>
    </w:p>
    <w:p w14:paraId="1A04C828" w14:textId="77777777" w:rsidR="00B827C4" w:rsidRPr="00A60E31" w:rsidRDefault="00B827C4" w:rsidP="00BE1C4D">
      <w:pPr>
        <w:numPr>
          <w:ilvl w:val="0"/>
          <w:numId w:val="17"/>
        </w:numPr>
        <w:autoSpaceDE w:val="0"/>
        <w:autoSpaceDN w:val="0"/>
        <w:adjustRightInd w:val="0"/>
        <w:ind w:left="709" w:hanging="283"/>
        <w:contextualSpacing/>
        <w:jc w:val="both"/>
        <w:rPr>
          <w:rFonts w:ascii="Arial" w:hAnsi="Arial" w:cs="Arial"/>
          <w:sz w:val="22"/>
        </w:rPr>
      </w:pPr>
      <w:r w:rsidRPr="00A60E31">
        <w:rPr>
          <w:rFonts w:ascii="Arial" w:hAnsi="Arial" w:cs="Arial"/>
          <w:sz w:val="22"/>
        </w:rPr>
        <w:t>z Wykonawcą ze strony Zamawiającego jest:</w:t>
      </w:r>
    </w:p>
    <w:p w14:paraId="447F5E5A" w14:textId="77777777" w:rsidR="00B827C4" w:rsidRPr="00A60E31" w:rsidRDefault="00B827C4" w:rsidP="00BE1C4D">
      <w:pPr>
        <w:numPr>
          <w:ilvl w:val="0"/>
          <w:numId w:val="18"/>
        </w:numPr>
        <w:autoSpaceDE w:val="0"/>
        <w:autoSpaceDN w:val="0"/>
        <w:adjustRightInd w:val="0"/>
        <w:ind w:left="993"/>
        <w:contextualSpacing/>
        <w:jc w:val="both"/>
        <w:rPr>
          <w:rFonts w:ascii="Arial" w:hAnsi="Arial" w:cs="Arial"/>
          <w:sz w:val="22"/>
          <w:lang w:val="en-US"/>
        </w:rPr>
      </w:pPr>
      <w:r w:rsidRPr="00A60E31">
        <w:rPr>
          <w:rFonts w:ascii="Arial" w:hAnsi="Arial" w:cs="Arial"/>
          <w:b/>
          <w:sz w:val="22"/>
          <w:lang w:val="en-US"/>
        </w:rPr>
        <w:t>………..</w:t>
      </w:r>
      <w:r w:rsidRPr="00A60E31">
        <w:rPr>
          <w:rFonts w:ascii="Arial" w:hAnsi="Arial" w:cs="Arial"/>
          <w:sz w:val="22"/>
          <w:lang w:val="en-US"/>
        </w:rPr>
        <w:t xml:space="preserve"> – …………; nr tel.: </w:t>
      </w:r>
      <w:r w:rsidRPr="00A60E31">
        <w:rPr>
          <w:rFonts w:ascii="Arial" w:hAnsi="Arial" w:cs="Arial"/>
          <w:b/>
          <w:sz w:val="22"/>
          <w:lang w:val="en-US"/>
        </w:rPr>
        <w:t>………</w:t>
      </w:r>
      <w:r w:rsidRPr="00A60E31">
        <w:rPr>
          <w:rFonts w:ascii="Arial" w:hAnsi="Arial" w:cs="Arial"/>
          <w:sz w:val="22"/>
          <w:lang w:val="en-US"/>
        </w:rPr>
        <w:t xml:space="preserve">; e-mail: </w:t>
      </w:r>
      <w:hyperlink r:id="rId8" w:history="1">
        <w:r w:rsidRPr="00A60E31">
          <w:rPr>
            <w:rStyle w:val="Hipercze"/>
            <w:rFonts w:ascii="Arial" w:hAnsi="Arial" w:cs="Arial"/>
            <w:sz w:val="22"/>
            <w:lang w:val="en-US"/>
          </w:rPr>
          <w:t>……..</w:t>
        </w:r>
      </w:hyperlink>
      <w:r w:rsidRPr="00A60E31">
        <w:rPr>
          <w:rFonts w:ascii="Arial" w:hAnsi="Arial" w:cs="Arial"/>
          <w:sz w:val="22"/>
          <w:lang w:val="en-US"/>
        </w:rPr>
        <w:t xml:space="preserve">; </w:t>
      </w:r>
    </w:p>
    <w:p w14:paraId="655388E5" w14:textId="77777777" w:rsidR="00B827C4" w:rsidRPr="00A60E31" w:rsidRDefault="00B827C4" w:rsidP="00BE1C4D">
      <w:pPr>
        <w:numPr>
          <w:ilvl w:val="0"/>
          <w:numId w:val="17"/>
        </w:numPr>
        <w:autoSpaceDE w:val="0"/>
        <w:autoSpaceDN w:val="0"/>
        <w:adjustRightInd w:val="0"/>
        <w:ind w:left="709" w:hanging="283"/>
        <w:contextualSpacing/>
        <w:jc w:val="both"/>
        <w:rPr>
          <w:rFonts w:ascii="Arial" w:hAnsi="Arial" w:cs="Arial"/>
          <w:sz w:val="22"/>
        </w:rPr>
      </w:pPr>
      <w:r w:rsidRPr="00A60E31">
        <w:rPr>
          <w:rFonts w:ascii="Arial" w:hAnsi="Arial" w:cs="Arial"/>
          <w:sz w:val="22"/>
        </w:rPr>
        <w:t xml:space="preserve">z Zamawiającym ze strony Wykonawcy jest: </w:t>
      </w:r>
    </w:p>
    <w:p w14:paraId="50B7B01A" w14:textId="77777777" w:rsidR="00B827C4" w:rsidRPr="00A60E31" w:rsidRDefault="00B827C4" w:rsidP="00BE1C4D">
      <w:pPr>
        <w:numPr>
          <w:ilvl w:val="0"/>
          <w:numId w:val="19"/>
        </w:numPr>
        <w:autoSpaceDE w:val="0"/>
        <w:autoSpaceDN w:val="0"/>
        <w:adjustRightInd w:val="0"/>
        <w:ind w:left="993"/>
        <w:contextualSpacing/>
        <w:jc w:val="both"/>
        <w:rPr>
          <w:rFonts w:ascii="Arial" w:hAnsi="Arial" w:cs="Arial"/>
          <w:sz w:val="22"/>
        </w:rPr>
      </w:pPr>
      <w:r w:rsidRPr="00A60E31">
        <w:rPr>
          <w:rFonts w:ascii="Arial" w:hAnsi="Arial" w:cs="Arial"/>
          <w:sz w:val="22"/>
        </w:rPr>
        <w:t xml:space="preserve"> </w:t>
      </w:r>
      <w:r w:rsidRPr="00A60E31">
        <w:rPr>
          <w:rFonts w:ascii="Arial" w:hAnsi="Arial" w:cs="Arial"/>
          <w:b/>
          <w:sz w:val="22"/>
        </w:rPr>
        <w:t>……………..</w:t>
      </w:r>
      <w:r w:rsidRPr="00A60E31">
        <w:rPr>
          <w:rFonts w:ascii="Arial" w:hAnsi="Arial" w:cs="Arial"/>
          <w:sz w:val="22"/>
        </w:rPr>
        <w:t xml:space="preserve">; nr tel.: </w:t>
      </w:r>
      <w:r w:rsidRPr="00A60E31">
        <w:rPr>
          <w:rFonts w:ascii="Arial" w:hAnsi="Arial" w:cs="Arial"/>
          <w:b/>
          <w:sz w:val="22"/>
        </w:rPr>
        <w:t xml:space="preserve">…………….., </w:t>
      </w:r>
      <w:r w:rsidRPr="00A60E31">
        <w:rPr>
          <w:rFonts w:ascii="Arial" w:hAnsi="Arial" w:cs="Arial"/>
          <w:sz w:val="22"/>
        </w:rPr>
        <w:t>e-mail: ………….;</w:t>
      </w:r>
    </w:p>
    <w:p w14:paraId="31EBB967" w14:textId="77777777" w:rsidR="00B827C4" w:rsidRPr="00A60E31" w:rsidRDefault="00B827C4" w:rsidP="00B827C4">
      <w:pPr>
        <w:jc w:val="center"/>
        <w:rPr>
          <w:rFonts w:ascii="Arial" w:hAnsi="Arial" w:cs="Arial"/>
          <w:b/>
          <w:sz w:val="22"/>
          <w:lang w:eastAsia="pl-PL"/>
        </w:rPr>
      </w:pPr>
    </w:p>
    <w:p w14:paraId="3B3463BC" w14:textId="77777777" w:rsidR="00B827C4" w:rsidRPr="00A60E31" w:rsidRDefault="00B827C4" w:rsidP="00B827C4">
      <w:pPr>
        <w:jc w:val="center"/>
        <w:rPr>
          <w:rFonts w:ascii="Arial" w:hAnsi="Arial" w:cs="Arial"/>
          <w:sz w:val="22"/>
        </w:rPr>
      </w:pPr>
      <w:r w:rsidRPr="00A60E31">
        <w:rPr>
          <w:rFonts w:ascii="Arial" w:hAnsi="Arial" w:cs="Arial"/>
          <w:b/>
          <w:sz w:val="22"/>
          <w:lang w:eastAsia="pl-PL"/>
        </w:rPr>
        <w:t>§ 17</w:t>
      </w:r>
    </w:p>
    <w:p w14:paraId="63E2E96E" w14:textId="77777777" w:rsidR="00B827C4" w:rsidRPr="00A60E31" w:rsidRDefault="00B827C4" w:rsidP="00B827C4">
      <w:pPr>
        <w:jc w:val="center"/>
        <w:rPr>
          <w:rFonts w:ascii="Arial" w:hAnsi="Arial" w:cs="Arial"/>
          <w:b/>
          <w:sz w:val="22"/>
          <w:lang w:eastAsia="pl-PL"/>
        </w:rPr>
      </w:pPr>
      <w:r w:rsidRPr="00A60E31">
        <w:rPr>
          <w:rFonts w:ascii="Arial" w:hAnsi="Arial" w:cs="Arial"/>
          <w:b/>
          <w:sz w:val="22"/>
          <w:lang w:eastAsia="pl-PL"/>
        </w:rPr>
        <w:t>Postanowienia końcowe</w:t>
      </w:r>
    </w:p>
    <w:p w14:paraId="1321FB67" w14:textId="77777777" w:rsidR="00B827C4" w:rsidRPr="00A60E31" w:rsidRDefault="00B827C4" w:rsidP="00BE1C4D">
      <w:pPr>
        <w:numPr>
          <w:ilvl w:val="0"/>
          <w:numId w:val="4"/>
        </w:numPr>
        <w:suppressAutoHyphens/>
        <w:ind w:left="426" w:hanging="426"/>
        <w:jc w:val="both"/>
        <w:rPr>
          <w:rFonts w:ascii="Arial" w:hAnsi="Arial" w:cs="Arial"/>
          <w:sz w:val="22"/>
        </w:rPr>
      </w:pPr>
      <w:r w:rsidRPr="00A60E31">
        <w:rPr>
          <w:rFonts w:ascii="Arial" w:hAnsi="Arial" w:cs="Arial"/>
          <w:sz w:val="22"/>
          <w:lang w:eastAsia="pl-PL"/>
        </w:rPr>
        <w:t>Wszelkie zmiany i uzupełnienia niniejszej umowy wymagają formy pisemnej pod rygorem nieważności.</w:t>
      </w:r>
    </w:p>
    <w:p w14:paraId="19B65B1D" w14:textId="77777777" w:rsidR="00B827C4" w:rsidRPr="00A60E31" w:rsidRDefault="00B827C4" w:rsidP="00BE1C4D">
      <w:pPr>
        <w:numPr>
          <w:ilvl w:val="0"/>
          <w:numId w:val="4"/>
        </w:numPr>
        <w:suppressAutoHyphens/>
        <w:ind w:left="426" w:hanging="426"/>
        <w:jc w:val="both"/>
        <w:rPr>
          <w:rFonts w:ascii="Arial" w:hAnsi="Arial" w:cs="Arial"/>
          <w:sz w:val="22"/>
        </w:rPr>
      </w:pPr>
      <w:r w:rsidRPr="00A60E31">
        <w:rPr>
          <w:rFonts w:ascii="Arial" w:hAnsi="Arial" w:cs="Arial"/>
          <w:sz w:val="22"/>
          <w:lang w:eastAsia="pl-PL"/>
        </w:rPr>
        <w:t>Wszelka korespondencja pomiędzy Stronami, w tym oświadczenia, wysyłana będzie na adresy podane w § 16 ust. 1. W przypadku nadania korespondencji pocztą albo kurierem, za datę wniesienia jej do adresata, uznaje się datę nadania w placówce pocztowej albo u kuriera.</w:t>
      </w:r>
    </w:p>
    <w:p w14:paraId="03D21FF6" w14:textId="77777777" w:rsidR="00B827C4" w:rsidRPr="00A60E31" w:rsidRDefault="00B827C4" w:rsidP="00BE1C4D">
      <w:pPr>
        <w:numPr>
          <w:ilvl w:val="0"/>
          <w:numId w:val="4"/>
        </w:numPr>
        <w:suppressAutoHyphens/>
        <w:ind w:left="426" w:hanging="426"/>
        <w:jc w:val="both"/>
        <w:rPr>
          <w:rFonts w:ascii="Arial" w:hAnsi="Arial" w:cs="Arial"/>
          <w:sz w:val="22"/>
        </w:rPr>
      </w:pPr>
      <w:r w:rsidRPr="00A60E31">
        <w:rPr>
          <w:rFonts w:ascii="Arial" w:hAnsi="Arial" w:cs="Arial"/>
          <w:sz w:val="22"/>
          <w:lang w:eastAsia="pl-PL"/>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2F20CB3A" w14:textId="77777777" w:rsidR="00B827C4" w:rsidRPr="00A60E31" w:rsidRDefault="00B827C4" w:rsidP="00BE1C4D">
      <w:pPr>
        <w:numPr>
          <w:ilvl w:val="0"/>
          <w:numId w:val="4"/>
        </w:numPr>
        <w:suppressAutoHyphens/>
        <w:ind w:left="426" w:hanging="426"/>
        <w:jc w:val="both"/>
        <w:rPr>
          <w:rFonts w:ascii="Arial" w:hAnsi="Arial" w:cs="Arial"/>
          <w:sz w:val="22"/>
        </w:rPr>
      </w:pPr>
      <w:bookmarkStart w:id="6" w:name="_Hlk136930414"/>
      <w:r w:rsidRPr="00A60E31">
        <w:rPr>
          <w:rFonts w:ascii="Arial" w:hAnsi="Arial" w:cs="Arial"/>
          <w:sz w:val="22"/>
          <w:lang w:eastAsia="pl-PL"/>
        </w:rPr>
        <w:t xml:space="preserve">Wszelkie spory wynikające z niniejszej umowy lub powstające w związku z umową będą rozstrzygane przez sąd powszechny właściwy rzeczowo i miejscowo dla </w:t>
      </w:r>
      <w:bookmarkEnd w:id="6"/>
      <w:r w:rsidRPr="00A60E31">
        <w:rPr>
          <w:rFonts w:ascii="Arial" w:hAnsi="Arial" w:cs="Arial"/>
          <w:sz w:val="22"/>
          <w:lang w:eastAsia="pl-PL"/>
        </w:rPr>
        <w:t>Zamawiającego.</w:t>
      </w:r>
    </w:p>
    <w:p w14:paraId="18214604" w14:textId="73DCAE48" w:rsidR="00B827C4" w:rsidRPr="00A60E31" w:rsidRDefault="00B827C4" w:rsidP="00BE1C4D">
      <w:pPr>
        <w:numPr>
          <w:ilvl w:val="0"/>
          <w:numId w:val="4"/>
        </w:numPr>
        <w:suppressAutoHyphens/>
        <w:ind w:left="426" w:hanging="426"/>
        <w:jc w:val="both"/>
        <w:rPr>
          <w:rFonts w:ascii="Arial" w:hAnsi="Arial" w:cs="Arial"/>
          <w:sz w:val="22"/>
        </w:rPr>
      </w:pPr>
      <w:r w:rsidRPr="00A60E31">
        <w:rPr>
          <w:rFonts w:ascii="Arial" w:hAnsi="Arial" w:cs="Arial"/>
          <w:sz w:val="22"/>
          <w:lang w:eastAsia="pl-PL"/>
        </w:rPr>
        <w:t xml:space="preserve">W sprawach nie uregulowanych niniejszą umową mają zastosowanie przepisy obowiązującego prawa, w tym ustawy z dnia </w:t>
      </w:r>
      <w:r w:rsidRPr="00A60E31">
        <w:rPr>
          <w:rFonts w:ascii="Arial" w:hAnsi="Arial" w:cs="Arial"/>
          <w:sz w:val="22"/>
        </w:rPr>
        <w:t>11 września 2019 roku Prawo zamówień publicznych (</w:t>
      </w:r>
      <w:proofErr w:type="spellStart"/>
      <w:r w:rsidR="00E27934" w:rsidRPr="00E27934">
        <w:rPr>
          <w:rFonts w:ascii="Arial" w:hAnsi="Arial" w:cs="Arial"/>
          <w:sz w:val="22"/>
        </w:rPr>
        <w:t>t.j</w:t>
      </w:r>
      <w:proofErr w:type="spellEnd"/>
      <w:r w:rsidR="00E27934" w:rsidRPr="00E27934">
        <w:rPr>
          <w:rFonts w:ascii="Arial" w:hAnsi="Arial" w:cs="Arial"/>
          <w:sz w:val="22"/>
        </w:rPr>
        <w:t>. Dz.U. z 2024 r. poz. 1320</w:t>
      </w:r>
      <w:r w:rsidRPr="00A60E31">
        <w:rPr>
          <w:rFonts w:ascii="Arial" w:hAnsi="Arial" w:cs="Arial"/>
          <w:sz w:val="22"/>
        </w:rPr>
        <w:t>)</w:t>
      </w:r>
      <w:r w:rsidRPr="00A60E31">
        <w:rPr>
          <w:rFonts w:ascii="Arial" w:hAnsi="Arial" w:cs="Arial"/>
          <w:sz w:val="22"/>
          <w:lang w:eastAsia="pl-PL"/>
        </w:rPr>
        <w:t>, ustawy z dnia 23 kwietnia 1964 r. – Kodeks cywilny (</w:t>
      </w:r>
      <w:proofErr w:type="spellStart"/>
      <w:r w:rsidR="00E27934" w:rsidRPr="00E27934">
        <w:rPr>
          <w:rFonts w:ascii="Arial" w:hAnsi="Arial" w:cs="Arial"/>
          <w:sz w:val="22"/>
          <w:lang w:eastAsia="pl-PL"/>
        </w:rPr>
        <w:t>t.j</w:t>
      </w:r>
      <w:proofErr w:type="spellEnd"/>
      <w:r w:rsidR="00E27934" w:rsidRPr="00E27934">
        <w:rPr>
          <w:rFonts w:ascii="Arial" w:hAnsi="Arial" w:cs="Arial"/>
          <w:sz w:val="22"/>
          <w:lang w:eastAsia="pl-PL"/>
        </w:rPr>
        <w:t>. Dz.U. z 2025 r. poz. 1071</w:t>
      </w:r>
      <w:r w:rsidRPr="00A60E31">
        <w:rPr>
          <w:rFonts w:ascii="Arial" w:hAnsi="Arial" w:cs="Arial"/>
          <w:sz w:val="22"/>
          <w:lang w:eastAsia="pl-PL"/>
        </w:rPr>
        <w:t xml:space="preserve">), rozporządzenia  </w:t>
      </w:r>
      <w:r w:rsidRPr="00A60E31">
        <w:rPr>
          <w:rFonts w:ascii="Arial" w:hAnsi="Arial" w:cs="Arial"/>
          <w:sz w:val="22"/>
        </w:rPr>
        <w:t>PE i Rady (UE) 2016/679 z dnia 27 kwietnia 2016 r</w:t>
      </w:r>
      <w:r w:rsidRPr="00A60E31">
        <w:rPr>
          <w:rFonts w:ascii="Arial" w:hAnsi="Arial" w:cs="Arial"/>
          <w:sz w:val="22"/>
          <w:lang w:eastAsia="pl-PL"/>
        </w:rPr>
        <w:t>.</w:t>
      </w:r>
    </w:p>
    <w:p w14:paraId="4F87C80A" w14:textId="60DA0DDD" w:rsidR="00B827C4" w:rsidRPr="00A60E31" w:rsidRDefault="00B827C4" w:rsidP="00BE1C4D">
      <w:pPr>
        <w:numPr>
          <w:ilvl w:val="0"/>
          <w:numId w:val="4"/>
        </w:numPr>
        <w:suppressAutoHyphens/>
        <w:ind w:left="426" w:hanging="426"/>
        <w:jc w:val="both"/>
        <w:rPr>
          <w:rFonts w:ascii="Arial" w:hAnsi="Arial" w:cs="Arial"/>
          <w:sz w:val="22"/>
        </w:rPr>
      </w:pPr>
      <w:r w:rsidRPr="00A60E31">
        <w:rPr>
          <w:rFonts w:ascii="Arial" w:hAnsi="Arial" w:cs="Arial"/>
          <w:sz w:val="22"/>
          <w:lang w:eastAsia="pl-PL"/>
        </w:rPr>
        <w:t>Umowa została sporządzona w trzech jednobrzmiących egzemplarzach, dwa dla Zamawiającego, jeden dla Wykonawcy</w:t>
      </w:r>
      <w:r w:rsidR="00E27934">
        <w:rPr>
          <w:rFonts w:ascii="Arial" w:hAnsi="Arial" w:cs="Arial"/>
          <w:sz w:val="22"/>
          <w:lang w:eastAsia="pl-PL"/>
        </w:rPr>
        <w:t>/</w:t>
      </w:r>
      <w:r w:rsidR="00E27934" w:rsidRPr="00E27934">
        <w:rPr>
          <w:rFonts w:ascii="Arial" w:hAnsi="Arial" w:cs="Arial"/>
          <w:sz w:val="22"/>
          <w:lang w:eastAsia="pl-PL"/>
        </w:rPr>
        <w:t>/Umowa została sporządzona w wersji elektronicznej i podpisana obustronnie kwalifikowanym podpisem elektronicznym przez osoby upoważnione do reprezentacji w KRS lub innym dokumencie albo przez osobę umocowana na podstawie pełnomocnictwa.</w:t>
      </w:r>
    </w:p>
    <w:p w14:paraId="27121781" w14:textId="77777777" w:rsidR="00B827C4" w:rsidRPr="00A60E31" w:rsidRDefault="00B827C4" w:rsidP="00BE1C4D">
      <w:pPr>
        <w:numPr>
          <w:ilvl w:val="0"/>
          <w:numId w:val="4"/>
        </w:numPr>
        <w:suppressAutoHyphens/>
        <w:ind w:left="426" w:hanging="426"/>
        <w:jc w:val="both"/>
        <w:rPr>
          <w:rFonts w:ascii="Arial" w:hAnsi="Arial" w:cs="Arial"/>
          <w:sz w:val="22"/>
        </w:rPr>
      </w:pPr>
      <w:r w:rsidRPr="00A60E31">
        <w:rPr>
          <w:rFonts w:ascii="Arial" w:hAnsi="Arial" w:cs="Arial"/>
          <w:sz w:val="22"/>
          <w:lang w:eastAsia="pl-PL"/>
        </w:rPr>
        <w:t>Integralną część niniejszej umowy stanowią załączniki:</w:t>
      </w:r>
    </w:p>
    <w:p w14:paraId="7C1C6A9B" w14:textId="77777777" w:rsidR="00B827C4" w:rsidRPr="00A60E31" w:rsidRDefault="00B827C4" w:rsidP="00BE1C4D">
      <w:pPr>
        <w:numPr>
          <w:ilvl w:val="1"/>
          <w:numId w:val="14"/>
        </w:numPr>
        <w:tabs>
          <w:tab w:val="clear" w:pos="708"/>
        </w:tabs>
        <w:suppressAutoHyphens/>
        <w:ind w:left="709" w:hanging="425"/>
        <w:jc w:val="both"/>
        <w:rPr>
          <w:rFonts w:ascii="Arial" w:hAnsi="Arial" w:cs="Arial"/>
          <w:sz w:val="22"/>
        </w:rPr>
      </w:pPr>
      <w:r w:rsidRPr="00A60E31">
        <w:rPr>
          <w:rFonts w:ascii="Arial" w:hAnsi="Arial" w:cs="Arial"/>
          <w:sz w:val="22"/>
        </w:rPr>
        <w:t>Oferta Wykonawcy z dnia ………..  r.</w:t>
      </w:r>
    </w:p>
    <w:p w14:paraId="6932A5BB" w14:textId="77777777" w:rsidR="00B827C4" w:rsidRPr="00A60E31" w:rsidRDefault="00B827C4" w:rsidP="00BE1C4D">
      <w:pPr>
        <w:numPr>
          <w:ilvl w:val="1"/>
          <w:numId w:val="14"/>
        </w:numPr>
        <w:tabs>
          <w:tab w:val="clear" w:pos="708"/>
        </w:tabs>
        <w:suppressAutoHyphens/>
        <w:ind w:left="709" w:hanging="425"/>
        <w:jc w:val="both"/>
        <w:rPr>
          <w:rFonts w:ascii="Arial" w:hAnsi="Arial" w:cs="Arial"/>
          <w:sz w:val="22"/>
        </w:rPr>
      </w:pPr>
      <w:r w:rsidRPr="00A60E31">
        <w:rPr>
          <w:rFonts w:ascii="Arial" w:hAnsi="Arial" w:cs="Arial"/>
          <w:sz w:val="22"/>
        </w:rPr>
        <w:t>Specyfikacja warunków zamówienia.</w:t>
      </w:r>
    </w:p>
    <w:p w14:paraId="570CE6A7" w14:textId="77777777" w:rsidR="00B827C4" w:rsidRPr="00A60E31" w:rsidRDefault="00B827C4" w:rsidP="00BE1C4D">
      <w:pPr>
        <w:numPr>
          <w:ilvl w:val="1"/>
          <w:numId w:val="14"/>
        </w:numPr>
        <w:tabs>
          <w:tab w:val="clear" w:pos="708"/>
        </w:tabs>
        <w:suppressAutoHyphens/>
        <w:ind w:left="709" w:hanging="425"/>
        <w:jc w:val="both"/>
        <w:rPr>
          <w:rFonts w:ascii="Arial" w:hAnsi="Arial" w:cs="Arial"/>
          <w:sz w:val="22"/>
        </w:rPr>
      </w:pPr>
      <w:r w:rsidRPr="00A60E31">
        <w:rPr>
          <w:rFonts w:ascii="Arial" w:hAnsi="Arial" w:cs="Arial"/>
          <w:sz w:val="22"/>
        </w:rPr>
        <w:t xml:space="preserve">Wydruk z Centralnej Ewidencji i Informacji o Działalności Gospodarczej lub </w:t>
      </w:r>
      <w:r w:rsidRPr="00A60E31">
        <w:rPr>
          <w:rFonts w:ascii="Arial" w:hAnsi="Arial" w:cs="Arial"/>
          <w:sz w:val="22"/>
        </w:rPr>
        <w:br/>
        <w:t xml:space="preserve">z Centralnej Informacji Krajowego Rejestru Sądowego </w:t>
      </w:r>
      <w:r w:rsidRPr="00A60E31">
        <w:rPr>
          <w:rFonts w:ascii="Arial" w:hAnsi="Arial" w:cs="Arial"/>
          <w:i/>
          <w:sz w:val="22"/>
        </w:rPr>
        <w:t>(jeżeli ma zastosowanie).</w:t>
      </w:r>
    </w:p>
    <w:p w14:paraId="24F967D7" w14:textId="77777777" w:rsidR="00B827C4" w:rsidRPr="00A60E31" w:rsidRDefault="00B827C4" w:rsidP="00B827C4">
      <w:pPr>
        <w:pStyle w:val="Tekstpodstawowywcity"/>
        <w:tabs>
          <w:tab w:val="left" w:pos="426"/>
        </w:tabs>
        <w:spacing w:after="0"/>
        <w:ind w:left="709" w:hanging="425"/>
        <w:jc w:val="both"/>
        <w:rPr>
          <w:rFonts w:ascii="Arial" w:hAnsi="Arial" w:cs="Arial"/>
          <w:i/>
        </w:rPr>
      </w:pPr>
      <w:r w:rsidRPr="00A60E31">
        <w:rPr>
          <w:rFonts w:ascii="Arial" w:hAnsi="Arial" w:cs="Arial"/>
        </w:rPr>
        <w:t xml:space="preserve">3a) Pełnomocnictwo do reprezentacji </w:t>
      </w:r>
      <w:r w:rsidRPr="00A60E31">
        <w:rPr>
          <w:rFonts w:ascii="Arial" w:hAnsi="Arial" w:cs="Arial"/>
          <w:i/>
        </w:rPr>
        <w:t>(jeżeli ma zastosowanie).</w:t>
      </w:r>
    </w:p>
    <w:p w14:paraId="0F116E69" w14:textId="77777777" w:rsidR="00B827C4" w:rsidRPr="00A60E31" w:rsidRDefault="00B827C4" w:rsidP="00BE1C4D">
      <w:pPr>
        <w:pStyle w:val="Tekstpodstawowywcity"/>
        <w:numPr>
          <w:ilvl w:val="1"/>
          <w:numId w:val="14"/>
        </w:numPr>
        <w:tabs>
          <w:tab w:val="clear" w:pos="708"/>
          <w:tab w:val="left" w:pos="426"/>
        </w:tabs>
        <w:spacing w:after="0"/>
        <w:ind w:left="709" w:hanging="425"/>
        <w:jc w:val="both"/>
        <w:rPr>
          <w:rFonts w:ascii="Arial" w:hAnsi="Arial" w:cs="Arial"/>
        </w:rPr>
      </w:pPr>
      <w:r w:rsidRPr="00A60E31">
        <w:rPr>
          <w:rFonts w:ascii="Arial" w:hAnsi="Arial" w:cs="Arial"/>
        </w:rPr>
        <w:t>Szczegółowy opis przedmiotu zamówienia.</w:t>
      </w:r>
    </w:p>
    <w:p w14:paraId="2AC57AAD" w14:textId="77777777" w:rsidR="00B827C4" w:rsidRPr="00A60E31" w:rsidRDefault="00B827C4" w:rsidP="00B827C4">
      <w:pPr>
        <w:widowControl w:val="0"/>
        <w:autoSpaceDE w:val="0"/>
        <w:autoSpaceDN w:val="0"/>
        <w:adjustRightInd w:val="0"/>
        <w:rPr>
          <w:rFonts w:ascii="Arial" w:hAnsi="Arial" w:cs="Arial"/>
          <w:sz w:val="22"/>
        </w:rPr>
      </w:pPr>
    </w:p>
    <w:tbl>
      <w:tblPr>
        <w:tblW w:w="0" w:type="auto"/>
        <w:jc w:val="center"/>
        <w:tblLook w:val="01E0" w:firstRow="1" w:lastRow="1" w:firstColumn="1" w:lastColumn="1" w:noHBand="0" w:noVBand="0"/>
      </w:tblPr>
      <w:tblGrid>
        <w:gridCol w:w="3960"/>
        <w:gridCol w:w="1009"/>
        <w:gridCol w:w="3405"/>
      </w:tblGrid>
      <w:tr w:rsidR="00B827C4" w:rsidRPr="00A60E31" w14:paraId="295164F0" w14:textId="77777777" w:rsidTr="009253F4">
        <w:trPr>
          <w:trHeight w:val="372"/>
          <w:jc w:val="center"/>
        </w:trPr>
        <w:tc>
          <w:tcPr>
            <w:tcW w:w="3960" w:type="dxa"/>
          </w:tcPr>
          <w:p w14:paraId="75001217" w14:textId="77777777" w:rsidR="00B827C4" w:rsidRPr="00A60E31" w:rsidRDefault="00B827C4" w:rsidP="009253F4">
            <w:pPr>
              <w:jc w:val="center"/>
              <w:rPr>
                <w:rFonts w:ascii="Arial" w:hAnsi="Arial" w:cs="Arial"/>
                <w:i/>
                <w:sz w:val="22"/>
              </w:rPr>
            </w:pPr>
            <w:r w:rsidRPr="00A60E31">
              <w:rPr>
                <w:rFonts w:ascii="Arial" w:hAnsi="Arial" w:cs="Arial"/>
                <w:b/>
                <w:sz w:val="22"/>
              </w:rPr>
              <w:t>W imieniu Zamawiającego:</w:t>
            </w:r>
          </w:p>
        </w:tc>
        <w:tc>
          <w:tcPr>
            <w:tcW w:w="1009" w:type="dxa"/>
          </w:tcPr>
          <w:p w14:paraId="1EC2F4FE" w14:textId="77777777" w:rsidR="00B827C4" w:rsidRPr="00A60E31" w:rsidRDefault="00B827C4" w:rsidP="009253F4">
            <w:pPr>
              <w:jc w:val="center"/>
              <w:rPr>
                <w:rFonts w:ascii="Arial" w:hAnsi="Arial" w:cs="Arial"/>
                <w:sz w:val="22"/>
              </w:rPr>
            </w:pPr>
          </w:p>
        </w:tc>
        <w:tc>
          <w:tcPr>
            <w:tcW w:w="3405" w:type="dxa"/>
          </w:tcPr>
          <w:p w14:paraId="383D78D5" w14:textId="77777777" w:rsidR="00B827C4" w:rsidRPr="00A60E31" w:rsidRDefault="00B827C4" w:rsidP="009253F4">
            <w:pPr>
              <w:jc w:val="center"/>
              <w:rPr>
                <w:rFonts w:ascii="Arial" w:hAnsi="Arial" w:cs="Arial"/>
                <w:i/>
                <w:sz w:val="22"/>
              </w:rPr>
            </w:pPr>
            <w:r w:rsidRPr="00A60E31">
              <w:rPr>
                <w:rFonts w:ascii="Arial" w:hAnsi="Arial" w:cs="Arial"/>
                <w:b/>
                <w:sz w:val="22"/>
              </w:rPr>
              <w:t>W imieniu Wykonawcy:</w:t>
            </w:r>
          </w:p>
        </w:tc>
      </w:tr>
    </w:tbl>
    <w:p w14:paraId="329A11B2" w14:textId="77777777" w:rsidR="00B827C4" w:rsidRPr="00A60E31" w:rsidRDefault="00B827C4" w:rsidP="00B827C4">
      <w:pPr>
        <w:rPr>
          <w:rFonts w:ascii="Arial" w:hAnsi="Arial" w:cs="Arial"/>
          <w:sz w:val="22"/>
        </w:rPr>
      </w:pPr>
    </w:p>
    <w:p w14:paraId="4B8F9041" w14:textId="77777777" w:rsidR="00DE2ED5" w:rsidRPr="0060760C" w:rsidRDefault="00DE2ED5">
      <w:pPr>
        <w:rPr>
          <w:rFonts w:asciiTheme="minorHAnsi" w:hAnsiTheme="minorHAnsi" w:cstheme="minorHAnsi"/>
        </w:rPr>
      </w:pPr>
    </w:p>
    <w:sectPr w:rsidR="00DE2ED5" w:rsidRPr="0060760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9F54A" w14:textId="77777777" w:rsidR="00783B58" w:rsidRDefault="00783B58" w:rsidP="0060760C">
      <w:pPr>
        <w:spacing w:line="240" w:lineRule="auto"/>
      </w:pPr>
      <w:r>
        <w:separator/>
      </w:r>
    </w:p>
  </w:endnote>
  <w:endnote w:type="continuationSeparator" w:id="0">
    <w:p w14:paraId="187F606B" w14:textId="77777777" w:rsidR="00783B58" w:rsidRDefault="00783B58" w:rsidP="006076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84745"/>
      <w:docPartObj>
        <w:docPartGallery w:val="Page Numbers (Bottom of Page)"/>
        <w:docPartUnique/>
      </w:docPartObj>
    </w:sdtPr>
    <w:sdtEndPr/>
    <w:sdtContent>
      <w:p w14:paraId="73DC8239" w14:textId="0433D6A2" w:rsidR="00546A4D" w:rsidRDefault="00546A4D">
        <w:pPr>
          <w:pStyle w:val="Stopka"/>
          <w:jc w:val="center"/>
        </w:pPr>
        <w:r>
          <w:fldChar w:fldCharType="begin"/>
        </w:r>
        <w:r>
          <w:instrText>PAGE   \* MERGEFORMAT</w:instrText>
        </w:r>
        <w:r>
          <w:fldChar w:fldCharType="separate"/>
        </w:r>
        <w:r w:rsidR="00BF4D6A">
          <w:rPr>
            <w:noProof/>
          </w:rPr>
          <w:t>15</w:t>
        </w:r>
        <w:r>
          <w:fldChar w:fldCharType="end"/>
        </w:r>
      </w:p>
    </w:sdtContent>
  </w:sdt>
  <w:p w14:paraId="72ABD9FF" w14:textId="77777777" w:rsidR="0023602B" w:rsidRDefault="0023602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BEF45" w14:textId="77777777" w:rsidR="00783B58" w:rsidRDefault="00783B58" w:rsidP="0060760C">
      <w:pPr>
        <w:spacing w:line="240" w:lineRule="auto"/>
      </w:pPr>
      <w:r>
        <w:separator/>
      </w:r>
    </w:p>
  </w:footnote>
  <w:footnote w:type="continuationSeparator" w:id="0">
    <w:p w14:paraId="69F04034" w14:textId="77777777" w:rsidR="00783B58" w:rsidRDefault="00783B58" w:rsidP="0060760C">
      <w:pPr>
        <w:spacing w:line="240" w:lineRule="auto"/>
      </w:pPr>
      <w:r>
        <w:continuationSeparator/>
      </w:r>
    </w:p>
  </w:footnote>
  <w:footnote w:id="1">
    <w:p w14:paraId="5BA5B094" w14:textId="77777777" w:rsidR="00B827C4" w:rsidRDefault="00B827C4" w:rsidP="00B827C4">
      <w:pPr>
        <w:pStyle w:val="Tekstprzypisudolnego"/>
      </w:pPr>
      <w:r>
        <w:rPr>
          <w:rStyle w:val="Znakiprzypiswdolnych"/>
          <w:rFonts w:eastAsiaTheme="majorEastAsia"/>
        </w:rPr>
        <w:footnoteRef/>
      </w:r>
      <w:r>
        <w:rPr>
          <w:rFonts w:ascii="Cambria" w:hAnsi="Cambria"/>
          <w:sz w:val="18"/>
          <w:szCs w:val="18"/>
        </w:rPr>
        <w:t xml:space="preserve"> Jeżeli przy zawarciu umowy działa osoba/-y pełniąca/-e funkcję organu (członka organu) lub prokurent spółki.</w:t>
      </w:r>
    </w:p>
  </w:footnote>
  <w:footnote w:id="2">
    <w:p w14:paraId="7E741293" w14:textId="77777777" w:rsidR="00B827C4" w:rsidRDefault="00B827C4" w:rsidP="00B827C4">
      <w:pPr>
        <w:pStyle w:val="Tekstprzypisudolnego"/>
      </w:pPr>
      <w:r>
        <w:rPr>
          <w:rStyle w:val="Znakiprzypiswdolnych"/>
          <w:rFonts w:eastAsiaTheme="majorEastAsia"/>
        </w:rPr>
        <w:footnoteRef/>
      </w:r>
      <w:r>
        <w:rPr>
          <w:rFonts w:ascii="Cambria" w:hAnsi="Cambria"/>
          <w:sz w:val="18"/>
          <w:szCs w:val="18"/>
        </w:rPr>
        <w:t xml:space="preserve"> Jeżeli przy zawarciu umowy działa pełnomocnik spółki.</w:t>
      </w:r>
    </w:p>
  </w:footnote>
  <w:footnote w:id="3">
    <w:p w14:paraId="45F9986C" w14:textId="77777777" w:rsidR="00B827C4" w:rsidRDefault="00B827C4" w:rsidP="00B827C4">
      <w:pPr>
        <w:pStyle w:val="Tekstprzypisudolnego"/>
      </w:pPr>
      <w:r>
        <w:rPr>
          <w:rStyle w:val="Znakiprzypiswdolnych"/>
          <w:rFonts w:eastAsiaTheme="majorEastAsia"/>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629" w14:textId="282883D4" w:rsidR="0060760C" w:rsidRDefault="0023602B" w:rsidP="0023602B">
    <w:pPr>
      <w:pStyle w:val="Nagwek"/>
    </w:pPr>
    <w:r>
      <w:rPr>
        <w:noProof/>
        <w:lang w:eastAsia="pl-PL"/>
      </w:rPr>
      <mc:AlternateContent>
        <mc:Choice Requires="wps">
          <w:drawing>
            <wp:inline distT="0" distB="0" distL="0" distR="0" wp14:anchorId="74034065" wp14:editId="5E442D46">
              <wp:extent cx="304800" cy="304800"/>
              <wp:effectExtent l="0" t="0" r="0" b="0"/>
              <wp:docPr id="121024864" name="Prostokąt 1" descr="Rzeczpospolita Polsk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9C3AF8A" id="Prostokąt 1" o:spid="_x0000_s1026" alt="Rzeczpospolita Polsk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lang w:eastAsia="pl-PL"/>
      </w:rPr>
      <mc:AlternateContent>
        <mc:Choice Requires="wps">
          <w:drawing>
            <wp:inline distT="0" distB="0" distL="0" distR="0" wp14:anchorId="41081263" wp14:editId="0BC76E73">
              <wp:extent cx="304800" cy="304800"/>
              <wp:effectExtent l="0" t="0" r="0" b="0"/>
              <wp:docPr id="545946482" name="Prostokąt 2" descr="Rzeczpospolita Polsk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E323346" id="Prostokąt 2" o:spid="_x0000_s1026" alt="Rzeczpospolita Polsk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lang w:eastAsia="pl-PL"/>
      </w:rPr>
      <mc:AlternateContent>
        <mc:Choice Requires="wps">
          <w:drawing>
            <wp:inline distT="0" distB="0" distL="0" distR="0" wp14:anchorId="384720A3" wp14:editId="30DF2F84">
              <wp:extent cx="304800" cy="304800"/>
              <wp:effectExtent l="0" t="0" r="0" b="0"/>
              <wp:docPr id="435044938" name="Prostokąt 3" descr="Rzeczpospolita Polsk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03C199" id="Prostokąt 3" o:spid="_x0000_s1026" alt="Rzeczpospolita Polsk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6739E2">
      <w:rPr>
        <w:noProof/>
        <w:lang w:eastAsia="pl-PL"/>
      </w:rPr>
      <w:drawing>
        <wp:inline distT="0" distB="0" distL="0" distR="0" wp14:anchorId="355631F6" wp14:editId="517391DB">
          <wp:extent cx="5760720" cy="612775"/>
          <wp:effectExtent l="0" t="0" r="0" b="0"/>
          <wp:docPr id="8817046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704634" name=""/>
                  <pic:cNvPicPr/>
                </pic:nvPicPr>
                <pic:blipFill>
                  <a:blip r:embed="rId1"/>
                  <a:stretch>
                    <a:fillRect/>
                  </a:stretch>
                </pic:blipFill>
                <pic:spPr>
                  <a:xfrm>
                    <a:off x="0" y="0"/>
                    <a:ext cx="5760720" cy="6127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2C0761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4"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5"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6"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8"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6"/>
    <w:multiLevelType w:val="singleLevel"/>
    <w:tmpl w:val="EEB40070"/>
    <w:name w:val="WW8Num22"/>
    <w:lvl w:ilvl="0">
      <w:start w:val="1"/>
      <w:numFmt w:val="decimal"/>
      <w:lvlText w:val="%1."/>
      <w:lvlJc w:val="left"/>
      <w:pPr>
        <w:tabs>
          <w:tab w:val="num" w:pos="0"/>
        </w:tabs>
        <w:ind w:left="720" w:hanging="360"/>
      </w:pPr>
      <w:rPr>
        <w:rFonts w:ascii="Cambria" w:hAnsi="Cambria" w:cs="Cambria" w:hint="default"/>
        <w:b w:val="0"/>
        <w:bCs/>
        <w:sz w:val="24"/>
        <w:szCs w:val="24"/>
      </w:rPr>
    </w:lvl>
  </w:abstractNum>
  <w:abstractNum w:abstractNumId="10" w15:restartNumberingAfterBreak="0">
    <w:nsid w:val="00000017"/>
    <w:multiLevelType w:val="multilevel"/>
    <w:tmpl w:val="83AE08DE"/>
    <w:name w:val="WW8Num23"/>
    <w:lvl w:ilvl="0">
      <w:start w:val="1"/>
      <w:numFmt w:val="decimal"/>
      <w:lvlText w:val="%1."/>
      <w:lvlJc w:val="left"/>
      <w:pPr>
        <w:tabs>
          <w:tab w:val="num" w:pos="0"/>
        </w:tabs>
        <w:ind w:left="720" w:hanging="360"/>
      </w:pPr>
      <w:rPr>
        <w:rFonts w:ascii="Cambria" w:hAnsi="Cambria" w:cs="Cambria" w:hint="default"/>
        <w:b/>
        <w:strike w:val="0"/>
        <w:dstrike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C"/>
    <w:multiLevelType w:val="multilevel"/>
    <w:tmpl w:val="0000001C"/>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F"/>
    <w:multiLevelType w:val="multilevel"/>
    <w:tmpl w:val="23A2790E"/>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4" w15:restartNumberingAfterBreak="0">
    <w:nsid w:val="06D419D5"/>
    <w:multiLevelType w:val="multilevel"/>
    <w:tmpl w:val="9462E17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C391CEA"/>
    <w:multiLevelType w:val="hybridMultilevel"/>
    <w:tmpl w:val="21146BA8"/>
    <w:lvl w:ilvl="0" w:tplc="04150017">
      <w:start w:val="1"/>
      <w:numFmt w:val="lowerLetter"/>
      <w:lvlText w:val="%1)"/>
      <w:lvlJc w:val="left"/>
      <w:pPr>
        <w:ind w:left="1429" w:hanging="360"/>
      </w:pPr>
    </w:lvl>
    <w:lvl w:ilvl="1" w:tplc="BF001AF2">
      <w:start w:val="1"/>
      <w:numFmt w:val="decimal"/>
      <w:lvlText w:val="%2)"/>
      <w:lvlJc w:val="left"/>
      <w:pPr>
        <w:ind w:left="2149" w:hanging="360"/>
      </w:pPr>
      <w:rPr>
        <w:rFonts w:hint="default"/>
        <w:b w:val="0"/>
        <w:i w:val="0"/>
        <w:color w:val="auto"/>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0EEF0A46"/>
    <w:multiLevelType w:val="hybridMultilevel"/>
    <w:tmpl w:val="CD92FAA8"/>
    <w:lvl w:ilvl="0" w:tplc="82D0DB0A">
      <w:start w:val="1"/>
      <w:numFmt w:val="decimal"/>
      <w:lvlText w:val="%1."/>
      <w:lvlJc w:val="left"/>
      <w:pPr>
        <w:ind w:left="720" w:hanging="360"/>
      </w:pPr>
      <w:rPr>
        <w:b/>
      </w:rPr>
    </w:lvl>
    <w:lvl w:ilvl="1" w:tplc="7F2416C6">
      <w:start w:val="1"/>
      <w:numFmt w:val="decimal"/>
      <w:lvlText w:val="%2)"/>
      <w:lvlJc w:val="left"/>
      <w:pPr>
        <w:ind w:left="1440" w:hanging="360"/>
      </w:pPr>
    </w:lvl>
    <w:lvl w:ilvl="2" w:tplc="5942ADA0">
      <w:start w:val="1"/>
      <w:numFmt w:val="decimal"/>
      <w:lvlText w:val="%3)"/>
      <w:lvlJc w:val="left"/>
      <w:pPr>
        <w:ind w:left="720" w:hanging="360"/>
      </w:pPr>
      <w:rPr>
        <w:rFonts w:cs="Times New Roman"/>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2BC62BA"/>
    <w:multiLevelType w:val="hybridMultilevel"/>
    <w:tmpl w:val="89D2BD9C"/>
    <w:lvl w:ilvl="0" w:tplc="A74CB436">
      <w:start w:val="1"/>
      <w:numFmt w:val="decimal"/>
      <w:lvlText w:val="%1."/>
      <w:lvlJc w:val="left"/>
      <w:pPr>
        <w:ind w:left="720" w:hanging="360"/>
      </w:pPr>
      <w:rPr>
        <w:rFonts w:ascii="Cambria" w:hAnsi="Cambria" w:hint="default"/>
        <w:b w:val="0"/>
        <w:bCs/>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EC0C69"/>
    <w:multiLevelType w:val="hybridMultilevel"/>
    <w:tmpl w:val="5F56F3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9C01663"/>
    <w:multiLevelType w:val="hybridMultilevel"/>
    <w:tmpl w:val="071AEA56"/>
    <w:lvl w:ilvl="0" w:tplc="052A57D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1E53AC"/>
    <w:multiLevelType w:val="hybridMultilevel"/>
    <w:tmpl w:val="E28EE61E"/>
    <w:lvl w:ilvl="0" w:tplc="D35E73B8">
      <w:start w:val="1"/>
      <w:numFmt w:val="decimal"/>
      <w:lvlText w:val="%1."/>
      <w:lvlJc w:val="left"/>
      <w:pPr>
        <w:ind w:left="720" w:hanging="360"/>
      </w:pPr>
      <w:rPr>
        <w:b/>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3369E8"/>
    <w:multiLevelType w:val="hybridMultilevel"/>
    <w:tmpl w:val="8F066080"/>
    <w:lvl w:ilvl="0" w:tplc="04150011">
      <w:start w:val="1"/>
      <w:numFmt w:val="decimal"/>
      <w:lvlText w:val="%1)"/>
      <w:lvlJc w:val="left"/>
      <w:pPr>
        <w:ind w:left="818" w:hanging="360"/>
      </w:pPr>
    </w:lvl>
    <w:lvl w:ilvl="1" w:tplc="04150019" w:tentative="1">
      <w:start w:val="1"/>
      <w:numFmt w:val="lowerLetter"/>
      <w:lvlText w:val="%2."/>
      <w:lvlJc w:val="left"/>
      <w:pPr>
        <w:ind w:left="1538" w:hanging="360"/>
      </w:pPr>
    </w:lvl>
    <w:lvl w:ilvl="2" w:tplc="0415001B" w:tentative="1">
      <w:start w:val="1"/>
      <w:numFmt w:val="lowerRoman"/>
      <w:lvlText w:val="%3."/>
      <w:lvlJc w:val="right"/>
      <w:pPr>
        <w:ind w:left="2258" w:hanging="180"/>
      </w:pPr>
    </w:lvl>
    <w:lvl w:ilvl="3" w:tplc="0415000F" w:tentative="1">
      <w:start w:val="1"/>
      <w:numFmt w:val="decimal"/>
      <w:lvlText w:val="%4."/>
      <w:lvlJc w:val="left"/>
      <w:pPr>
        <w:ind w:left="2978" w:hanging="360"/>
      </w:pPr>
    </w:lvl>
    <w:lvl w:ilvl="4" w:tplc="04150019" w:tentative="1">
      <w:start w:val="1"/>
      <w:numFmt w:val="lowerLetter"/>
      <w:lvlText w:val="%5."/>
      <w:lvlJc w:val="left"/>
      <w:pPr>
        <w:ind w:left="3698" w:hanging="360"/>
      </w:pPr>
    </w:lvl>
    <w:lvl w:ilvl="5" w:tplc="0415001B" w:tentative="1">
      <w:start w:val="1"/>
      <w:numFmt w:val="lowerRoman"/>
      <w:lvlText w:val="%6."/>
      <w:lvlJc w:val="right"/>
      <w:pPr>
        <w:ind w:left="4418" w:hanging="180"/>
      </w:pPr>
    </w:lvl>
    <w:lvl w:ilvl="6" w:tplc="0415000F" w:tentative="1">
      <w:start w:val="1"/>
      <w:numFmt w:val="decimal"/>
      <w:lvlText w:val="%7."/>
      <w:lvlJc w:val="left"/>
      <w:pPr>
        <w:ind w:left="5138" w:hanging="360"/>
      </w:pPr>
    </w:lvl>
    <w:lvl w:ilvl="7" w:tplc="04150019" w:tentative="1">
      <w:start w:val="1"/>
      <w:numFmt w:val="lowerLetter"/>
      <w:lvlText w:val="%8."/>
      <w:lvlJc w:val="left"/>
      <w:pPr>
        <w:ind w:left="5858" w:hanging="360"/>
      </w:pPr>
    </w:lvl>
    <w:lvl w:ilvl="8" w:tplc="0415001B" w:tentative="1">
      <w:start w:val="1"/>
      <w:numFmt w:val="lowerRoman"/>
      <w:lvlText w:val="%9."/>
      <w:lvlJc w:val="right"/>
      <w:pPr>
        <w:ind w:left="6578" w:hanging="180"/>
      </w:pPr>
    </w:lvl>
  </w:abstractNum>
  <w:abstractNum w:abstractNumId="23" w15:restartNumberingAfterBreak="0">
    <w:nsid w:val="25CC477A"/>
    <w:multiLevelType w:val="hybridMultilevel"/>
    <w:tmpl w:val="9B6AD942"/>
    <w:lvl w:ilvl="0" w:tplc="0415000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E61D7D"/>
    <w:multiLevelType w:val="hybridMultilevel"/>
    <w:tmpl w:val="6CAEB8C0"/>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7" w15:restartNumberingAfterBreak="0">
    <w:nsid w:val="509E0E18"/>
    <w:multiLevelType w:val="hybridMultilevel"/>
    <w:tmpl w:val="CF8A5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0027A3"/>
    <w:multiLevelType w:val="hybridMultilevel"/>
    <w:tmpl w:val="3ACE80BE"/>
    <w:lvl w:ilvl="0" w:tplc="6E54FC24">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66E76A87"/>
    <w:multiLevelType w:val="hybridMultilevel"/>
    <w:tmpl w:val="F1247810"/>
    <w:lvl w:ilvl="0" w:tplc="6E54FC24">
      <w:start w:val="1"/>
      <w:numFmt w:val="decimal"/>
      <w:lvlText w:val="%1."/>
      <w:lvlJc w:val="left"/>
      <w:pPr>
        <w:ind w:left="108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D370C5"/>
    <w:multiLevelType w:val="hybridMultilevel"/>
    <w:tmpl w:val="47249536"/>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7DE931E1"/>
    <w:multiLevelType w:val="hybridMultilevel"/>
    <w:tmpl w:val="E32CA544"/>
    <w:lvl w:ilvl="0" w:tplc="9FF4F9E8">
      <w:start w:val="1"/>
      <w:numFmt w:val="decimal"/>
      <w:lvlText w:val="%1."/>
      <w:lvlJc w:val="left"/>
      <w:pPr>
        <w:ind w:left="360" w:hanging="360"/>
      </w:pPr>
      <w:rPr>
        <w:rFonts w:ascii="Cambria" w:hAnsi="Cambria" w:hint="default"/>
        <w:b/>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6"/>
  </w:num>
  <w:num w:numId="16">
    <w:abstractNumId w:val="28"/>
  </w:num>
  <w:num w:numId="17">
    <w:abstractNumId w:val="24"/>
  </w:num>
  <w:num w:numId="18">
    <w:abstractNumId w:val="30"/>
  </w:num>
  <w:num w:numId="19">
    <w:abstractNumId w:val="21"/>
  </w:num>
  <w:num w:numId="20">
    <w:abstractNumId w:val="17"/>
  </w:num>
  <w:num w:numId="21">
    <w:abstractNumId w:val="33"/>
  </w:num>
  <w:num w:numId="22">
    <w:abstractNumId w:val="19"/>
  </w:num>
  <w:num w:numId="23">
    <w:abstractNumId w:val="25"/>
  </w:num>
  <w:num w:numId="24">
    <w:abstractNumId w:val="6"/>
  </w:num>
  <w:num w:numId="25">
    <w:abstractNumId w:val="16"/>
  </w:num>
  <w:num w:numId="26">
    <w:abstractNumId w:val="32"/>
  </w:num>
  <w:num w:numId="2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9"/>
  </w:num>
  <w:num w:numId="30">
    <w:abstractNumId w:val="31"/>
  </w:num>
  <w:num w:numId="31">
    <w:abstractNumId w:val="18"/>
  </w:num>
  <w:num w:numId="32">
    <w:abstractNumId w:val="27"/>
  </w:num>
  <w:num w:numId="33">
    <w:abstractNumId w:val="23"/>
  </w:num>
  <w:num w:numId="34">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878"/>
    <w:rsid w:val="00016B8C"/>
    <w:rsid w:val="000B52A6"/>
    <w:rsid w:val="000D3878"/>
    <w:rsid w:val="00117A3D"/>
    <w:rsid w:val="00127917"/>
    <w:rsid w:val="001359D9"/>
    <w:rsid w:val="0018671F"/>
    <w:rsid w:val="001B5212"/>
    <w:rsid w:val="002111BA"/>
    <w:rsid w:val="00222DB1"/>
    <w:rsid w:val="0023602B"/>
    <w:rsid w:val="00271F62"/>
    <w:rsid w:val="00273C7A"/>
    <w:rsid w:val="00276CDE"/>
    <w:rsid w:val="0029162F"/>
    <w:rsid w:val="002D2BB8"/>
    <w:rsid w:val="00310D79"/>
    <w:rsid w:val="003259BE"/>
    <w:rsid w:val="003608D6"/>
    <w:rsid w:val="003915AE"/>
    <w:rsid w:val="003E61D8"/>
    <w:rsid w:val="00427EE9"/>
    <w:rsid w:val="00447A2B"/>
    <w:rsid w:val="00483861"/>
    <w:rsid w:val="004E2766"/>
    <w:rsid w:val="004F2D58"/>
    <w:rsid w:val="00546A4D"/>
    <w:rsid w:val="005555D8"/>
    <w:rsid w:val="00561BD6"/>
    <w:rsid w:val="005845B2"/>
    <w:rsid w:val="005B5541"/>
    <w:rsid w:val="005D5D23"/>
    <w:rsid w:val="0060760C"/>
    <w:rsid w:val="006166D4"/>
    <w:rsid w:val="006712FF"/>
    <w:rsid w:val="006739E2"/>
    <w:rsid w:val="00682C46"/>
    <w:rsid w:val="00713DC7"/>
    <w:rsid w:val="00783B58"/>
    <w:rsid w:val="007A72B2"/>
    <w:rsid w:val="007B608E"/>
    <w:rsid w:val="008168D0"/>
    <w:rsid w:val="008324BB"/>
    <w:rsid w:val="00883F2E"/>
    <w:rsid w:val="009469B0"/>
    <w:rsid w:val="0096062C"/>
    <w:rsid w:val="00972AFF"/>
    <w:rsid w:val="009C68D7"/>
    <w:rsid w:val="00A5250E"/>
    <w:rsid w:val="00A906BF"/>
    <w:rsid w:val="00B010D9"/>
    <w:rsid w:val="00B827C4"/>
    <w:rsid w:val="00BE1C4D"/>
    <w:rsid w:val="00BF4D6A"/>
    <w:rsid w:val="00C0740B"/>
    <w:rsid w:val="00C20B96"/>
    <w:rsid w:val="00C85B91"/>
    <w:rsid w:val="00D408B3"/>
    <w:rsid w:val="00D4269F"/>
    <w:rsid w:val="00DE2ED5"/>
    <w:rsid w:val="00DE72AE"/>
    <w:rsid w:val="00E16B5B"/>
    <w:rsid w:val="00E27934"/>
    <w:rsid w:val="00EC3DDD"/>
    <w:rsid w:val="00EC6CFE"/>
    <w:rsid w:val="00F068B1"/>
    <w:rsid w:val="00F1268B"/>
    <w:rsid w:val="00F72A94"/>
    <w:rsid w:val="00FB5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4CEE1"/>
  <w15:chartTrackingRefBased/>
  <w15:docId w15:val="{0E17E75D-F377-4360-85A1-9909A00C7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1F62"/>
    <w:pPr>
      <w:spacing w:after="0" w:line="276" w:lineRule="auto"/>
    </w:pPr>
    <w:rPr>
      <w:rFonts w:ascii="Calibri" w:hAnsi="Calibri" w:cs="Times New Roman"/>
      <w:sz w:val="24"/>
    </w:rPr>
  </w:style>
  <w:style w:type="paragraph" w:styleId="Nagwek1">
    <w:name w:val="heading 1"/>
    <w:basedOn w:val="Normalny"/>
    <w:link w:val="Nagwek1Znak"/>
    <w:uiPriority w:val="9"/>
    <w:qFormat/>
    <w:rsid w:val="00276CDE"/>
    <w:pPr>
      <w:spacing w:before="100" w:beforeAutospacing="1" w:after="100" w:afterAutospacing="1" w:line="240" w:lineRule="auto"/>
      <w:outlineLvl w:val="0"/>
    </w:pPr>
    <w:rPr>
      <w:rFonts w:asciiTheme="minorHAnsi" w:eastAsia="Times New Roman" w:hAnsiTheme="minorHAnsi" w:cstheme="minorBidi"/>
      <w:b/>
      <w:bCs/>
      <w:kern w:val="36"/>
      <w:sz w:val="32"/>
      <w:szCs w:val="48"/>
      <w:lang w:val="x-none" w:eastAsia="x-none"/>
    </w:rPr>
  </w:style>
  <w:style w:type="paragraph" w:styleId="Nagwek2">
    <w:name w:val="heading 2"/>
    <w:basedOn w:val="Normalny"/>
    <w:next w:val="Normalny"/>
    <w:link w:val="Nagwek2Znak"/>
    <w:uiPriority w:val="9"/>
    <w:unhideWhenUsed/>
    <w:qFormat/>
    <w:rsid w:val="00276CDE"/>
    <w:pPr>
      <w:keepNext/>
      <w:keepLines/>
      <w:widowControl w:val="0"/>
      <w:suppressAutoHyphens/>
      <w:autoSpaceDN w:val="0"/>
      <w:spacing w:before="120"/>
      <w:textAlignment w:val="baseline"/>
      <w:outlineLvl w:val="1"/>
    </w:pPr>
    <w:rPr>
      <w:rFonts w:eastAsiaTheme="majorEastAsia" w:cs="Mangal"/>
      <w:color w:val="2E74B5" w:themeColor="accent1" w:themeShade="BF"/>
      <w:kern w:val="3"/>
      <w:szCs w:val="23"/>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276CDE"/>
    <w:rPr>
      <w:rFonts w:eastAsia="Times New Roman"/>
      <w:b/>
      <w:bCs/>
      <w:kern w:val="36"/>
      <w:sz w:val="32"/>
      <w:szCs w:val="48"/>
      <w:lang w:val="x-none" w:eastAsia="x-none"/>
    </w:rPr>
  </w:style>
  <w:style w:type="character" w:customStyle="1" w:styleId="Nagwek2Znak">
    <w:name w:val="Nagłówek 2 Znak"/>
    <w:basedOn w:val="Domylnaczcionkaakapitu"/>
    <w:link w:val="Nagwek2"/>
    <w:uiPriority w:val="9"/>
    <w:rsid w:val="00276CDE"/>
    <w:rPr>
      <w:rFonts w:ascii="Calibri" w:eastAsiaTheme="majorEastAsia" w:hAnsi="Calibri" w:cs="Mangal"/>
      <w:color w:val="2E74B5" w:themeColor="accent1" w:themeShade="BF"/>
      <w:kern w:val="3"/>
      <w:sz w:val="24"/>
      <w:szCs w:val="23"/>
      <w:lang w:eastAsia="zh-CN" w:bidi="hi-IN"/>
    </w:rPr>
  </w:style>
  <w:style w:type="paragraph" w:styleId="NormalnyWeb">
    <w:name w:val="Normal (Web)"/>
    <w:basedOn w:val="Normalny"/>
    <w:uiPriority w:val="99"/>
    <w:unhideWhenUsed/>
    <w:rsid w:val="000D3878"/>
    <w:pPr>
      <w:spacing w:before="100" w:beforeAutospacing="1" w:after="100" w:afterAutospacing="1" w:line="240" w:lineRule="auto"/>
    </w:pPr>
    <w:rPr>
      <w:rFonts w:ascii="Times New Roman" w:eastAsia="Times New Roman" w:hAnsi="Times New Roman"/>
      <w:szCs w:val="24"/>
      <w:lang w:eastAsia="pl-PL"/>
    </w:rPr>
  </w:style>
  <w:style w:type="character" w:styleId="Pogrubienie">
    <w:name w:val="Strong"/>
    <w:basedOn w:val="Domylnaczcionkaakapitu"/>
    <w:uiPriority w:val="22"/>
    <w:qFormat/>
    <w:rsid w:val="000D3878"/>
    <w:rPr>
      <w:b/>
      <w:bCs/>
    </w:rPr>
  </w:style>
  <w:style w:type="paragraph" w:styleId="Tekstdymka">
    <w:name w:val="Balloon Text"/>
    <w:basedOn w:val="Normalny"/>
    <w:link w:val="TekstdymkaZnak"/>
    <w:uiPriority w:val="99"/>
    <w:semiHidden/>
    <w:unhideWhenUsed/>
    <w:rsid w:val="0018671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671F"/>
    <w:rPr>
      <w:rFonts w:ascii="Segoe UI" w:hAnsi="Segoe UI" w:cs="Segoe UI"/>
      <w:sz w:val="18"/>
      <w:szCs w:val="18"/>
    </w:rPr>
  </w:style>
  <w:style w:type="paragraph" w:styleId="Nagwek">
    <w:name w:val="header"/>
    <w:basedOn w:val="Normalny"/>
    <w:link w:val="NagwekZnak"/>
    <w:uiPriority w:val="99"/>
    <w:unhideWhenUsed/>
    <w:rsid w:val="0060760C"/>
    <w:pPr>
      <w:tabs>
        <w:tab w:val="center" w:pos="4536"/>
        <w:tab w:val="right" w:pos="9072"/>
      </w:tabs>
      <w:spacing w:line="240" w:lineRule="auto"/>
    </w:pPr>
  </w:style>
  <w:style w:type="character" w:customStyle="1" w:styleId="NagwekZnak">
    <w:name w:val="Nagłówek Znak"/>
    <w:basedOn w:val="Domylnaczcionkaakapitu"/>
    <w:link w:val="Nagwek"/>
    <w:uiPriority w:val="99"/>
    <w:rsid w:val="0060760C"/>
    <w:rPr>
      <w:rFonts w:ascii="Calibri" w:hAnsi="Calibri" w:cs="Times New Roman"/>
      <w:sz w:val="24"/>
    </w:rPr>
  </w:style>
  <w:style w:type="paragraph" w:styleId="Stopka">
    <w:name w:val="footer"/>
    <w:basedOn w:val="Normalny"/>
    <w:link w:val="StopkaZnak"/>
    <w:uiPriority w:val="99"/>
    <w:unhideWhenUsed/>
    <w:rsid w:val="0060760C"/>
    <w:pPr>
      <w:tabs>
        <w:tab w:val="center" w:pos="4536"/>
        <w:tab w:val="right" w:pos="9072"/>
      </w:tabs>
      <w:spacing w:line="240" w:lineRule="auto"/>
    </w:pPr>
  </w:style>
  <w:style w:type="character" w:customStyle="1" w:styleId="StopkaZnak">
    <w:name w:val="Stopka Znak"/>
    <w:basedOn w:val="Domylnaczcionkaakapitu"/>
    <w:link w:val="Stopka"/>
    <w:uiPriority w:val="99"/>
    <w:rsid w:val="0060760C"/>
    <w:rPr>
      <w:rFonts w:ascii="Calibri" w:hAnsi="Calibri" w:cs="Times New Roman"/>
      <w:sz w:val="24"/>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qFormat/>
    <w:rsid w:val="00271F62"/>
    <w:pPr>
      <w:ind w:left="720"/>
      <w:contextualSpacing/>
    </w:pPr>
  </w:style>
  <w:style w:type="character" w:styleId="Odwoaniedokomentarza">
    <w:name w:val="annotation reference"/>
    <w:basedOn w:val="Domylnaczcionkaakapitu"/>
    <w:uiPriority w:val="99"/>
    <w:semiHidden/>
    <w:unhideWhenUsed/>
    <w:rsid w:val="006166D4"/>
    <w:rPr>
      <w:sz w:val="16"/>
      <w:szCs w:val="16"/>
    </w:rPr>
  </w:style>
  <w:style w:type="paragraph" w:styleId="Tekstkomentarza">
    <w:name w:val="annotation text"/>
    <w:basedOn w:val="Normalny"/>
    <w:link w:val="TekstkomentarzaZnak"/>
    <w:uiPriority w:val="99"/>
    <w:semiHidden/>
    <w:unhideWhenUsed/>
    <w:rsid w:val="006166D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166D4"/>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166D4"/>
    <w:rPr>
      <w:b/>
      <w:bCs/>
    </w:rPr>
  </w:style>
  <w:style w:type="character" w:customStyle="1" w:styleId="TematkomentarzaZnak">
    <w:name w:val="Temat komentarza Znak"/>
    <w:basedOn w:val="TekstkomentarzaZnak"/>
    <w:link w:val="Tematkomentarza"/>
    <w:uiPriority w:val="99"/>
    <w:semiHidden/>
    <w:rsid w:val="006166D4"/>
    <w:rPr>
      <w:rFonts w:ascii="Calibri" w:hAnsi="Calibri" w:cs="Times New Roman"/>
      <w:b/>
      <w:bCs/>
      <w:sz w:val="20"/>
      <w:szCs w:val="20"/>
    </w:rPr>
  </w:style>
  <w:style w:type="character" w:styleId="Hipercze">
    <w:name w:val="Hyperlink"/>
    <w:rsid w:val="00B827C4"/>
    <w:rPr>
      <w:color w:val="0000FF"/>
      <w:u w:val="single"/>
    </w:rPr>
  </w:style>
  <w:style w:type="character" w:customStyle="1" w:styleId="Znakiprzypiswdolnych">
    <w:name w:val="Znaki przypisów dolnych"/>
    <w:qFormat/>
    <w:rsid w:val="00B827C4"/>
    <w:rPr>
      <w:vertAlign w:val="superscript"/>
    </w:rPr>
  </w:style>
  <w:style w:type="character" w:customStyle="1" w:styleId="s1">
    <w:name w:val="s1"/>
    <w:rsid w:val="00B827C4"/>
    <w:rPr>
      <w:rFonts w:ascii="Times" w:hAnsi="Times" w:cs="Times" w:hint="default"/>
      <w:sz w:val="17"/>
      <w:szCs w:val="17"/>
    </w:rPr>
  </w:style>
  <w:style w:type="paragraph" w:customStyle="1" w:styleId="Default">
    <w:name w:val="Default"/>
    <w:qFormat/>
    <w:rsid w:val="00B827C4"/>
    <w:pPr>
      <w:widowControl w:val="0"/>
      <w:suppressAutoHyphens/>
      <w:autoSpaceDE w:val="0"/>
      <w:spacing w:after="0" w:line="240" w:lineRule="auto"/>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B827C4"/>
    <w:pPr>
      <w:suppressAutoHyphens/>
      <w:spacing w:after="200"/>
      <w:ind w:left="720"/>
      <w:contextualSpacing/>
    </w:pPr>
    <w:rPr>
      <w:rFonts w:cs="Calibri"/>
      <w:sz w:val="22"/>
      <w:lang w:eastAsia="zh-CN"/>
    </w:rPr>
  </w:style>
  <w:style w:type="paragraph" w:styleId="Tekstpodstawowywcity">
    <w:name w:val="Body Text Indent"/>
    <w:basedOn w:val="Normalny"/>
    <w:link w:val="TekstpodstawowywcityZnak"/>
    <w:rsid w:val="00B827C4"/>
    <w:pPr>
      <w:suppressAutoHyphens/>
      <w:spacing w:after="120"/>
      <w:ind w:left="283"/>
    </w:pPr>
    <w:rPr>
      <w:rFonts w:eastAsia="Times New Roman" w:cs="Calibri"/>
      <w:sz w:val="22"/>
      <w:lang w:eastAsia="zh-CN"/>
    </w:rPr>
  </w:style>
  <w:style w:type="character" w:customStyle="1" w:styleId="TekstpodstawowywcityZnak">
    <w:name w:val="Tekst podstawowy wcięty Znak"/>
    <w:basedOn w:val="Domylnaczcionkaakapitu"/>
    <w:link w:val="Tekstpodstawowywcity"/>
    <w:rsid w:val="00B827C4"/>
    <w:rPr>
      <w:rFonts w:ascii="Calibri" w:eastAsia="Times New Roman" w:hAnsi="Calibri" w:cs="Calibri"/>
      <w:lang w:eastAsia="zh-CN"/>
    </w:rPr>
  </w:style>
  <w:style w:type="paragraph" w:styleId="Tekstprzypisudolnego">
    <w:name w:val="footnote text"/>
    <w:basedOn w:val="Normalny"/>
    <w:link w:val="TekstprzypisudolnegoZnak"/>
    <w:uiPriority w:val="99"/>
    <w:rsid w:val="00B827C4"/>
    <w:pPr>
      <w:suppressAutoHyphens/>
      <w:spacing w:line="240" w:lineRule="auto"/>
    </w:pPr>
    <w:rPr>
      <w:rFonts w:ascii="Times New Roman" w:eastAsia="Times New Roman" w:hAnsi="Times New Roman"/>
      <w:sz w:val="20"/>
      <w:szCs w:val="20"/>
      <w:lang w:eastAsia="zh-CN"/>
    </w:rPr>
  </w:style>
  <w:style w:type="character" w:customStyle="1" w:styleId="TekstprzypisudolnegoZnak">
    <w:name w:val="Tekst przypisu dolnego Znak"/>
    <w:basedOn w:val="Domylnaczcionkaakapitu"/>
    <w:link w:val="Tekstprzypisudolnego"/>
    <w:uiPriority w:val="99"/>
    <w:rsid w:val="00B827C4"/>
    <w:rPr>
      <w:rFonts w:ascii="Times New Roman" w:eastAsia="Times New Roman" w:hAnsi="Times New Roman" w:cs="Times New Roman"/>
      <w:sz w:val="20"/>
      <w:szCs w:val="20"/>
      <w:lang w:eastAsia="zh-CN"/>
    </w:rPr>
  </w:style>
  <w:style w:type="paragraph" w:customStyle="1" w:styleId="p2">
    <w:name w:val="p2"/>
    <w:basedOn w:val="Normalny"/>
    <w:rsid w:val="00B827C4"/>
    <w:pPr>
      <w:suppressAutoHyphens/>
      <w:spacing w:line="240" w:lineRule="auto"/>
    </w:pPr>
    <w:rPr>
      <w:rFonts w:ascii="Helvetica" w:eastAsia="Times New Roman" w:hAnsi="Helvetica" w:cs="Helvetica"/>
      <w:sz w:val="17"/>
      <w:szCs w:val="17"/>
      <w:lang w:eastAsia="zh-CN"/>
    </w:rPr>
  </w:style>
  <w:style w:type="paragraph" w:customStyle="1" w:styleId="redniasiatka1akcent21">
    <w:name w:val="Średnia siatka 1 — akcent 21"/>
    <w:basedOn w:val="Normalny"/>
    <w:rsid w:val="00B827C4"/>
    <w:pPr>
      <w:suppressAutoHyphens/>
      <w:spacing w:before="20" w:after="40" w:line="252" w:lineRule="auto"/>
      <w:ind w:left="720"/>
      <w:contextualSpacing/>
      <w:jc w:val="both"/>
    </w:pPr>
    <w:rPr>
      <w:rFonts w:eastAsia="SimSun" w:cs="Calibri"/>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qFormat/>
    <w:rsid w:val="00B827C4"/>
    <w:rPr>
      <w:rFonts w:ascii="Calibri"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2997">
      <w:bodyDiv w:val="1"/>
      <w:marLeft w:val="0"/>
      <w:marRight w:val="0"/>
      <w:marTop w:val="0"/>
      <w:marBottom w:val="0"/>
      <w:divBdr>
        <w:top w:val="none" w:sz="0" w:space="0" w:color="auto"/>
        <w:left w:val="none" w:sz="0" w:space="0" w:color="auto"/>
        <w:bottom w:val="none" w:sz="0" w:space="0" w:color="auto"/>
        <w:right w:val="none" w:sz="0" w:space="0" w:color="auto"/>
      </w:divBdr>
    </w:div>
    <w:div w:id="1008488266">
      <w:bodyDiv w:val="1"/>
      <w:marLeft w:val="0"/>
      <w:marRight w:val="0"/>
      <w:marTop w:val="0"/>
      <w:marBottom w:val="0"/>
      <w:divBdr>
        <w:top w:val="none" w:sz="0" w:space="0" w:color="auto"/>
        <w:left w:val="none" w:sz="0" w:space="0" w:color="auto"/>
        <w:bottom w:val="none" w:sz="0" w:space="0" w:color="auto"/>
        <w:right w:val="none" w:sz="0" w:space="0" w:color="auto"/>
      </w:divBdr>
    </w:div>
    <w:div w:id="1672103676">
      <w:bodyDiv w:val="1"/>
      <w:marLeft w:val="0"/>
      <w:marRight w:val="0"/>
      <w:marTop w:val="0"/>
      <w:marBottom w:val="0"/>
      <w:divBdr>
        <w:top w:val="none" w:sz="0" w:space="0" w:color="auto"/>
        <w:left w:val="none" w:sz="0" w:space="0" w:color="auto"/>
        <w:bottom w:val="none" w:sz="0" w:space="0" w:color="auto"/>
        <w:right w:val="none" w:sz="0" w:space="0" w:color="auto"/>
      </w:divBdr>
    </w:div>
    <w:div w:id="193404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899CD-26E5-48CA-B5C6-5158474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5704</Words>
  <Characters>34225</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WiolettaLipka@ad.umlub.pl</dc:creator>
  <cp:keywords/>
  <dc:description/>
  <cp:lastModifiedBy>Wawer.Agata</cp:lastModifiedBy>
  <cp:revision>8</cp:revision>
  <cp:lastPrinted>2025-02-10T12:58:00Z</cp:lastPrinted>
  <dcterms:created xsi:type="dcterms:W3CDTF">2025-10-29T12:57:00Z</dcterms:created>
  <dcterms:modified xsi:type="dcterms:W3CDTF">2026-03-05T06:58:00Z</dcterms:modified>
</cp:coreProperties>
</file>